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146DAA8" w:rsidR="0046735E" w:rsidRPr="000B19A1"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0B19A1">
              <w:rPr>
                <w:bCs w:val="0"/>
                <w:snapToGrid w:val="0"/>
                <w:sz w:val="24"/>
                <w:szCs w:val="24"/>
                <w:lang w:eastAsia="ru-RU"/>
              </w:rPr>
              <w:t>УД-</w:t>
            </w:r>
            <w:r w:rsidRPr="000B19A1">
              <w:rPr>
                <w:bCs w:val="0"/>
                <w:spacing w:val="-4"/>
                <w:sz w:val="24"/>
                <w:szCs w:val="24"/>
              </w:rPr>
              <w:t>6</w:t>
            </w:r>
            <w:r w:rsidR="000B19A1">
              <w:rPr>
                <w:bCs w:val="0"/>
                <w:spacing w:val="-4"/>
                <w:sz w:val="24"/>
                <w:szCs w:val="24"/>
              </w:rPr>
              <w:t>64</w:t>
            </w:r>
            <w:r w:rsidRPr="000B19A1">
              <w:rPr>
                <w:bCs w:val="0"/>
                <w:spacing w:val="-4"/>
                <w:sz w:val="24"/>
                <w:szCs w:val="24"/>
              </w:rPr>
              <w:t xml:space="preserve"> от </w:t>
            </w:r>
            <w:r w:rsidR="000B19A1">
              <w:rPr>
                <w:bCs w:val="0"/>
                <w:spacing w:val="-4"/>
                <w:sz w:val="24"/>
                <w:szCs w:val="24"/>
              </w:rPr>
              <w:t>30</w:t>
            </w:r>
            <w:r w:rsidRPr="000B19A1">
              <w:rPr>
                <w:bCs w:val="0"/>
                <w:spacing w:val="-4"/>
                <w:sz w:val="24"/>
                <w:szCs w:val="24"/>
              </w:rPr>
              <w:t>.</w:t>
            </w:r>
            <w:r w:rsidR="00163068" w:rsidRPr="000B19A1">
              <w:rPr>
                <w:bCs w:val="0"/>
                <w:spacing w:val="-4"/>
                <w:sz w:val="24"/>
                <w:szCs w:val="24"/>
              </w:rPr>
              <w:t>1</w:t>
            </w:r>
            <w:r w:rsidR="000B19A1">
              <w:rPr>
                <w:bCs w:val="0"/>
                <w:spacing w:val="-4"/>
                <w:sz w:val="24"/>
                <w:szCs w:val="24"/>
              </w:rPr>
              <w:t>1</w:t>
            </w:r>
            <w:r w:rsidRPr="000B19A1">
              <w:rPr>
                <w:bCs w:val="0"/>
                <w:spacing w:val="-4"/>
                <w:sz w:val="24"/>
                <w:szCs w:val="24"/>
              </w:rPr>
              <w:t>.2</w:t>
            </w:r>
            <w:r w:rsidR="00C800FD" w:rsidRPr="000B19A1">
              <w:rPr>
                <w:bCs w:val="0"/>
                <w:spacing w:val="-4"/>
                <w:sz w:val="24"/>
                <w:szCs w:val="24"/>
              </w:rPr>
              <w:t>0</w:t>
            </w:r>
            <w:r w:rsidRPr="000B19A1">
              <w:rPr>
                <w:bCs w:val="0"/>
                <w:spacing w:val="-4"/>
                <w:sz w:val="24"/>
                <w:szCs w:val="24"/>
              </w:rPr>
              <w:t>1</w:t>
            </w:r>
            <w:r w:rsidR="00C800FD" w:rsidRPr="000B19A1">
              <w:rPr>
                <w:bCs w:val="0"/>
                <w:spacing w:val="-4"/>
                <w:sz w:val="24"/>
                <w:szCs w:val="24"/>
              </w:rPr>
              <w:t>7</w:t>
            </w:r>
            <w:r w:rsidR="000B19A1">
              <w:rPr>
                <w:bCs w:val="0"/>
                <w:spacing w:val="-4"/>
                <w:sz w:val="24"/>
                <w:szCs w:val="24"/>
              </w:rPr>
              <w:t xml:space="preserve"> </w:t>
            </w:r>
            <w:r w:rsidRPr="000B19A1">
              <w:rPr>
                <w:bCs w:val="0"/>
                <w:spacing w:val="-4"/>
                <w:sz w:val="24"/>
                <w:szCs w:val="24"/>
              </w:rPr>
              <w:t>г</w:t>
            </w:r>
            <w:r w:rsidR="000B19A1">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0B19A1" w:rsidRDefault="00E86E35" w:rsidP="00E86E35">
      <w:pPr>
        <w:pStyle w:val="1f6"/>
        <w:spacing w:line="264" w:lineRule="auto"/>
        <w:ind w:left="0" w:right="0"/>
        <w:jc w:val="center"/>
        <w:rPr>
          <w:rFonts w:ascii="Times New Roman" w:hAnsi="Times New Roman"/>
          <w:b/>
          <w:sz w:val="24"/>
          <w:szCs w:val="24"/>
        </w:rPr>
      </w:pPr>
      <w:r w:rsidRPr="000B19A1">
        <w:rPr>
          <w:rFonts w:ascii="Times New Roman" w:hAnsi="Times New Roman"/>
          <w:b/>
          <w:sz w:val="24"/>
          <w:szCs w:val="24"/>
        </w:rPr>
        <w:t>ОТКРЫТЫЙ ЗАПРОС ПРЕДЛОЖЕНИЙ БЕЗ ПРЕДВАРИТЕЛЬНОГО КВАЛИФИКАЦИОННОГО ОТБОРА</w:t>
      </w:r>
    </w:p>
    <w:p w14:paraId="0C96429B" w14:textId="5543B843"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B19A1">
        <w:rPr>
          <w:b/>
          <w:sz w:val="24"/>
        </w:rPr>
        <w:t xml:space="preserve">на </w:t>
      </w:r>
      <w:r w:rsidRPr="000B19A1">
        <w:rPr>
          <w:b/>
          <w:sz w:val="24"/>
          <w:szCs w:val="24"/>
        </w:rPr>
        <w:t xml:space="preserve">право заключения </w:t>
      </w:r>
      <w:r w:rsidR="00935C24" w:rsidRPr="000B19A1">
        <w:rPr>
          <w:b/>
          <w:sz w:val="24"/>
          <w:szCs w:val="24"/>
        </w:rPr>
        <w:t>договор</w:t>
      </w:r>
      <w:r w:rsidR="000B19A1">
        <w:rPr>
          <w:b/>
          <w:sz w:val="24"/>
          <w:szCs w:val="24"/>
        </w:rPr>
        <w:t xml:space="preserve"> </w:t>
      </w:r>
      <w:r w:rsidR="00C53E73" w:rsidRPr="000B19A1">
        <w:rPr>
          <w:b/>
          <w:sz w:val="24"/>
          <w:szCs w:val="24"/>
        </w:rPr>
        <w:t>оказани</w:t>
      </w:r>
      <w:r w:rsidR="000B19A1">
        <w:rPr>
          <w:b/>
          <w:sz w:val="24"/>
          <w:szCs w:val="24"/>
        </w:rPr>
        <w:t>я</w:t>
      </w:r>
      <w:r w:rsidR="00C53E73" w:rsidRPr="000B19A1">
        <w:rPr>
          <w:b/>
          <w:sz w:val="24"/>
          <w:szCs w:val="24"/>
        </w:rPr>
        <w:t xml:space="preserve"> услуг по </w:t>
      </w:r>
      <w:r w:rsidR="000B19A1">
        <w:rPr>
          <w:b/>
          <w:sz w:val="24"/>
          <w:szCs w:val="24"/>
        </w:rPr>
        <w:t>р</w:t>
      </w:r>
      <w:r w:rsidR="000B19A1" w:rsidRPr="000B19A1">
        <w:rPr>
          <w:b/>
          <w:sz w:val="24"/>
          <w:szCs w:val="24"/>
        </w:rPr>
        <w:t>еализации комплексной PR-кампании по сокращению уровня и предупреждению потерь электроэнергии в электросетевом комплексе ПАО «МРСК Юга»</w:t>
      </w:r>
      <w:r w:rsidR="000B19A1">
        <w:rPr>
          <w:b/>
          <w:sz w:val="24"/>
          <w:szCs w:val="24"/>
        </w:rPr>
        <w:t xml:space="preserve">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2200BAE8" w14:textId="77777777" w:rsidR="000B19A1" w:rsidRDefault="000B19A1" w:rsidP="007A1F3E">
      <w:pPr>
        <w:pStyle w:val="1f6"/>
        <w:spacing w:line="264" w:lineRule="auto"/>
        <w:ind w:left="0" w:right="0"/>
        <w:jc w:val="center"/>
        <w:rPr>
          <w:rFonts w:ascii="Times New Roman" w:hAnsi="Times New Roman"/>
          <w:sz w:val="24"/>
          <w:szCs w:val="24"/>
        </w:rPr>
      </w:pPr>
    </w:p>
    <w:p w14:paraId="1D0D850E" w14:textId="77777777" w:rsidR="000B19A1" w:rsidRPr="00556B64" w:rsidRDefault="000B19A1" w:rsidP="007A1F3E">
      <w:pPr>
        <w:pStyle w:val="1f6"/>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08731EC0" w14:textId="14C6188A" w:rsidR="00E86E35" w:rsidRPr="000B19A1" w:rsidRDefault="00E86E35" w:rsidP="00E86E35">
      <w:pPr>
        <w:pStyle w:val="3-"/>
        <w:numPr>
          <w:ilvl w:val="0"/>
          <w:numId w:val="0"/>
        </w:numPr>
        <w:spacing w:before="0" w:after="0" w:line="276" w:lineRule="auto"/>
        <w:rPr>
          <w:bCs/>
          <w:iCs/>
          <w:snapToGrid w:val="0"/>
          <w:szCs w:val="24"/>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0B19A1">
        <w:rPr>
          <w:iCs/>
        </w:rPr>
        <w:t xml:space="preserve">Заказчик </w:t>
      </w:r>
      <w:r w:rsidR="00ED5D25" w:rsidRPr="000B19A1">
        <w:rPr>
          <w:iCs/>
        </w:rPr>
        <w:t>и</w:t>
      </w:r>
      <w:r w:rsidR="00ED5D25" w:rsidRPr="000B19A1">
        <w:rPr>
          <w:bCs/>
        </w:rPr>
        <w:t xml:space="preserve"> Организатор </w:t>
      </w:r>
      <w:r w:rsidR="00ED5D25" w:rsidRPr="00556B64">
        <w:t xml:space="preserve">конкурса </w:t>
      </w:r>
      <w:r w:rsidR="00ED5D25" w:rsidRPr="000B19A1">
        <w:rPr>
          <w:bCs/>
        </w:rPr>
        <w:t>ПАО «МРСК Юга»</w:t>
      </w:r>
      <w:r w:rsidR="00ED5D25" w:rsidRPr="00556B64">
        <w:t xml:space="preserve"> (юридический/фактический/почтовый адрес: </w:t>
      </w:r>
      <w:r w:rsidR="00ED5D25" w:rsidRPr="000B19A1">
        <w:rPr>
          <w:bCs/>
        </w:rPr>
        <w:t>344002, г. Ростов-на-Дону, ул. Б. Садовая, 49</w:t>
      </w:r>
      <w:r w:rsidR="00ED5D25" w:rsidRPr="00556B64">
        <w:t xml:space="preserve">), ответственное лицо – </w:t>
      </w:r>
      <w:r w:rsidR="007951CD" w:rsidRPr="000B19A1">
        <w:rPr>
          <w:b/>
          <w:bCs/>
        </w:rPr>
        <w:t>Ключникова Ольга Сергеевна,</w:t>
      </w:r>
      <w:r w:rsidR="007951CD" w:rsidRPr="000B19A1">
        <w:rPr>
          <w:bCs/>
        </w:rPr>
        <w:t xml:space="preserve"> тел.: (863) 307-04-83, </w:t>
      </w:r>
      <w:proofErr w:type="gramStart"/>
      <w:r w:rsidR="007951CD" w:rsidRPr="000B19A1">
        <w:rPr>
          <w:bCs/>
        </w:rPr>
        <w:t>е</w:t>
      </w:r>
      <w:proofErr w:type="gramEnd"/>
      <w:r w:rsidR="007951CD" w:rsidRPr="000B19A1">
        <w:rPr>
          <w:bCs/>
        </w:rPr>
        <w:t>-</w:t>
      </w:r>
      <w:proofErr w:type="spellStart"/>
      <w:r w:rsidR="007951CD" w:rsidRPr="000B19A1">
        <w:rPr>
          <w:bCs/>
        </w:rPr>
        <w:t>mail</w:t>
      </w:r>
      <w:proofErr w:type="spellEnd"/>
      <w:r w:rsidR="007951CD" w:rsidRPr="000B19A1">
        <w:rPr>
          <w:bCs/>
        </w:rPr>
        <w:t xml:space="preserve">: </w:t>
      </w:r>
      <w:hyperlink r:id="rId19" w:history="1">
        <w:r w:rsidR="007951CD" w:rsidRPr="000B19A1">
          <w:rPr>
            <w:rStyle w:val="a9"/>
            <w:bCs/>
            <w:lang w:val="en-US"/>
          </w:rPr>
          <w:t>kluchnikovaos</w:t>
        </w:r>
        <w:r w:rsidR="007951CD" w:rsidRPr="000B19A1">
          <w:rPr>
            <w:rStyle w:val="a9"/>
            <w:bCs/>
          </w:rPr>
          <w:t>@</w:t>
        </w:r>
        <w:r w:rsidR="007951CD" w:rsidRPr="000B19A1">
          <w:rPr>
            <w:rStyle w:val="a9"/>
            <w:bCs/>
            <w:lang w:val="en-US"/>
          </w:rPr>
          <w:t>mrsk</w:t>
        </w:r>
        <w:r w:rsidR="007951CD" w:rsidRPr="000B19A1">
          <w:rPr>
            <w:rStyle w:val="a9"/>
            <w:bCs/>
          </w:rPr>
          <w:t>-</w:t>
        </w:r>
        <w:r w:rsidR="007951CD" w:rsidRPr="000B19A1">
          <w:rPr>
            <w:rStyle w:val="a9"/>
            <w:bCs/>
            <w:lang w:val="en-US"/>
          </w:rPr>
          <w:t>yuga</w:t>
        </w:r>
        <w:r w:rsidR="007951CD" w:rsidRPr="000B19A1">
          <w:rPr>
            <w:rStyle w:val="a9"/>
            <w:bCs/>
          </w:rPr>
          <w:t>.</w:t>
        </w:r>
        <w:proofErr w:type="spellStart"/>
        <w:r w:rsidR="007951CD" w:rsidRPr="000B19A1">
          <w:rPr>
            <w:rStyle w:val="a9"/>
            <w:bCs/>
            <w:lang w:val="en-US"/>
          </w:rPr>
          <w:t>ru</w:t>
        </w:r>
        <w:proofErr w:type="spellEnd"/>
      </w:hyperlink>
      <w:r w:rsidRPr="000B19A1">
        <w:t>,</w:t>
      </w:r>
      <w:r w:rsidRPr="00556B64">
        <w:t xml:space="preserve"> Извещением о проведении открытого </w:t>
      </w:r>
      <w:r w:rsidRPr="000B19A1">
        <w:rPr>
          <w:iCs/>
        </w:rPr>
        <w:t>запроса предложений</w:t>
      </w:r>
      <w:r w:rsidRPr="00556B64">
        <w:t>, опубликованным:</w:t>
      </w:r>
      <w:r w:rsidR="000B19A1">
        <w:t xml:space="preserve"> </w:t>
      </w:r>
      <w:r w:rsidRPr="000B19A1">
        <w:rPr>
          <w:szCs w:val="24"/>
        </w:rPr>
        <w:t xml:space="preserve">на официальном сайте </w:t>
      </w:r>
      <w:r w:rsidRPr="000B19A1">
        <w:rPr>
          <w:szCs w:val="24"/>
          <w:u w:val="single"/>
        </w:rPr>
        <w:t>www.zakupki.gov.ru</w:t>
      </w:r>
      <w:r w:rsidRPr="000B19A1">
        <w:rPr>
          <w:szCs w:val="24"/>
        </w:rPr>
        <w:t xml:space="preserve">, на сайте электронной торговой площадки (далее – ЭТП) </w:t>
      </w:r>
      <w:hyperlink r:id="rId20" w:history="1">
        <w:r w:rsidR="0079281A" w:rsidRPr="000B19A1">
          <w:rPr>
            <w:rStyle w:val="a9"/>
            <w:rFonts w:eastAsia="MS Mincho"/>
            <w:color w:val="auto"/>
            <w:lang w:eastAsia="ja-JP"/>
          </w:rPr>
          <w:t>www.b2b-energo.ru</w:t>
        </w:r>
      </w:hyperlink>
      <w:r w:rsidR="000B19A1">
        <w:rPr>
          <w:rStyle w:val="a9"/>
          <w:rFonts w:eastAsia="MS Mincho"/>
          <w:color w:val="auto"/>
          <w:u w:val="none"/>
          <w:lang w:eastAsia="ja-JP"/>
        </w:rPr>
        <w:t>,</w:t>
      </w:r>
      <w:r w:rsidRPr="000B19A1">
        <w:rPr>
          <w:szCs w:val="24"/>
        </w:rPr>
        <w:t xml:space="preserve">  на сайте </w:t>
      </w:r>
      <w:r w:rsidR="00ED5D25" w:rsidRPr="000B19A1">
        <w:rPr>
          <w:szCs w:val="24"/>
        </w:rPr>
        <w:t>П</w:t>
      </w:r>
      <w:r w:rsidRPr="000B19A1">
        <w:rPr>
          <w:szCs w:val="24"/>
        </w:rPr>
        <w:t xml:space="preserve">АО «МРСК </w:t>
      </w:r>
      <w:r w:rsidR="00725D97" w:rsidRPr="000B19A1">
        <w:rPr>
          <w:szCs w:val="24"/>
        </w:rPr>
        <w:t>Юг</w:t>
      </w:r>
      <w:r w:rsidRPr="000B19A1">
        <w:rPr>
          <w:szCs w:val="24"/>
        </w:rPr>
        <w:t xml:space="preserve">а» </w:t>
      </w:r>
      <w:hyperlink r:id="rId21" w:history="1">
        <w:r w:rsidR="000B19A1" w:rsidRPr="00D00581">
          <w:rPr>
            <w:rStyle w:val="a9"/>
            <w:szCs w:val="24"/>
          </w:rPr>
          <w:t>www.mrsk-yuga.ru</w:t>
        </w:r>
      </w:hyperlink>
      <w:r w:rsidR="000B19A1">
        <w:rPr>
          <w:szCs w:val="24"/>
          <w:u w:val="single"/>
        </w:rPr>
        <w:t xml:space="preserve"> </w:t>
      </w:r>
      <w:r w:rsidRPr="000B19A1">
        <w:rPr>
          <w:iCs/>
        </w:rPr>
        <w:t>приг</w:t>
      </w:r>
      <w:r w:rsidRPr="000B19A1">
        <w:t xml:space="preserve">ласил </w:t>
      </w:r>
      <w:bookmarkEnd w:id="13"/>
      <w:bookmarkEnd w:id="14"/>
      <w:bookmarkEnd w:id="15"/>
      <w:bookmarkEnd w:id="16"/>
      <w:bookmarkEnd w:id="17"/>
      <w:r w:rsidRPr="000B19A1">
        <w:rPr>
          <w:snapToGrid w:val="0"/>
        </w:rPr>
        <w:t xml:space="preserve">юридических лиц, физических лиц, в том числе индивидуальных предпринимателей,  </w:t>
      </w:r>
      <w:r w:rsidR="004616D8" w:rsidRPr="000B19A1">
        <w:rPr>
          <w:snapToGrid w:val="0"/>
        </w:rPr>
        <w:t xml:space="preserve"> </w:t>
      </w:r>
      <w:r w:rsidRPr="000B19A1">
        <w:rPr>
          <w:snapToGrid w:val="0"/>
        </w:rPr>
        <w:t>являющихся субъектами малого и среднего предпринимательства</w:t>
      </w:r>
      <w:r w:rsidRPr="000B19A1">
        <w:t xml:space="preserve">, </w:t>
      </w:r>
      <w:r w:rsidRPr="000B19A1">
        <w:rPr>
          <w:bCs/>
          <w:iCs/>
          <w:snapToGrid w:val="0"/>
        </w:rPr>
        <w:t>к участию в открытом запросе предложений без предварительного квалификационного отбора (далее – запрос предложений)</w:t>
      </w:r>
      <w:r w:rsidRPr="000B19A1">
        <w:rPr>
          <w:bCs/>
          <w:iCs/>
          <w:snapToGrid w:val="0"/>
          <w:szCs w:val="24"/>
        </w:rPr>
        <w:t>.</w:t>
      </w:r>
      <w:bookmarkEnd w:id="18"/>
    </w:p>
    <w:p w14:paraId="436F4EE4" w14:textId="0EA81EA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68A8B08" w:rsidR="00935C24" w:rsidRPr="000B19A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B19A1" w:rsidRPr="000B19A1">
        <w:rPr>
          <w:b/>
          <w:szCs w:val="24"/>
        </w:rPr>
        <w:t>право заключения договор</w:t>
      </w:r>
      <w:r w:rsidR="000B19A1">
        <w:rPr>
          <w:b/>
          <w:szCs w:val="24"/>
        </w:rPr>
        <w:t xml:space="preserve"> </w:t>
      </w:r>
      <w:r w:rsidR="000B19A1" w:rsidRPr="000B19A1">
        <w:rPr>
          <w:b/>
          <w:szCs w:val="24"/>
        </w:rPr>
        <w:t>оказани</w:t>
      </w:r>
      <w:r w:rsidR="000B19A1">
        <w:rPr>
          <w:b/>
          <w:szCs w:val="24"/>
        </w:rPr>
        <w:t>я</w:t>
      </w:r>
      <w:r w:rsidR="000B19A1" w:rsidRPr="000B19A1">
        <w:rPr>
          <w:b/>
          <w:szCs w:val="24"/>
        </w:rPr>
        <w:t xml:space="preserve"> услуг по </w:t>
      </w:r>
      <w:r w:rsidR="000B19A1">
        <w:rPr>
          <w:b/>
          <w:szCs w:val="24"/>
        </w:rPr>
        <w:t>р</w:t>
      </w:r>
      <w:r w:rsidR="000B19A1" w:rsidRPr="000B19A1">
        <w:rPr>
          <w:b/>
          <w:szCs w:val="24"/>
        </w:rPr>
        <w:t>еализации комплексной PR-кампании по сокращению уровня и предупреждению потерь электроэнергии в электросетевом комплексе ПАО «МРСК Юга»</w:t>
      </w:r>
      <w:r w:rsidR="000B19A1">
        <w:rPr>
          <w:b/>
          <w:szCs w:val="24"/>
        </w:rPr>
        <w:t xml:space="preserve"> для нужд ПАО «МРСК Юга</w:t>
      </w:r>
      <w:r w:rsidR="000B19A1" w:rsidRPr="000B19A1">
        <w:rPr>
          <w:b/>
          <w:szCs w:val="24"/>
        </w:rPr>
        <w:t>»</w:t>
      </w:r>
      <w:r w:rsidR="00C53E73" w:rsidRPr="000B19A1">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lastRenderedPageBreak/>
        <w:t>Запрос предложений</w:t>
      </w:r>
      <w:r w:rsidRPr="00D97B21">
        <w:t xml:space="preserve"> </w:t>
      </w:r>
      <w:r w:rsidR="00031F34" w:rsidRPr="00031F34">
        <w:t>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proofErr w:type="gramStart"/>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roofErr w:type="gramEnd"/>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w:t>
      </w:r>
      <w:r w:rsidRPr="00CE72BD">
        <w:rPr>
          <w:szCs w:val="24"/>
        </w:rPr>
        <w:lastRenderedPageBreak/>
        <w:t xml:space="preserve">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lastRenderedPageBreak/>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7A37806"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0B19A1" w:rsidRPr="000B19A1">
        <w:rPr>
          <w:b/>
          <w:szCs w:val="24"/>
        </w:rPr>
        <w:t>6 819 869,00 руб. с учётом  НДС</w:t>
      </w:r>
      <w:r w:rsidR="00CE72BD" w:rsidRPr="000B19A1">
        <w:rPr>
          <w:b/>
          <w:szCs w:val="24"/>
        </w:rPr>
        <w:t xml:space="preserve"> (</w:t>
      </w:r>
      <w:r w:rsidR="000B19A1" w:rsidRPr="000B19A1">
        <w:rPr>
          <w:b/>
          <w:szCs w:val="24"/>
        </w:rPr>
        <w:t>5 779 550,00</w:t>
      </w:r>
      <w:r w:rsidR="00CE72BD" w:rsidRPr="000B19A1">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61944F10" w:rsidR="007A1F3E" w:rsidRDefault="007A1F3E" w:rsidP="00C53E73">
      <w:pPr>
        <w:pStyle w:val="4-"/>
        <w:numPr>
          <w:ilvl w:val="3"/>
          <w:numId w:val="45"/>
        </w:numPr>
        <w:tabs>
          <w:tab w:val="left" w:pos="1418"/>
        </w:tabs>
        <w:spacing w:line="276" w:lineRule="auto"/>
        <w:ind w:left="0" w:firstLine="709"/>
        <w:rPr>
          <w:bCs/>
          <w:szCs w:val="24"/>
        </w:rPr>
      </w:pPr>
      <w:r w:rsidRPr="005B7B15">
        <w:rPr>
          <w:bCs/>
          <w:szCs w:val="24"/>
        </w:rPr>
        <w:lastRenderedPageBreak/>
        <w:t xml:space="preserve"> </w:t>
      </w:r>
      <w:r w:rsidR="00B96C7B"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012178D4" w14:textId="1BC7DF6E" w:rsidR="00B96C7B" w:rsidRPr="005B7B15" w:rsidRDefault="00B96C7B" w:rsidP="00C53E73">
      <w:pPr>
        <w:pStyle w:val="4-"/>
        <w:numPr>
          <w:ilvl w:val="3"/>
          <w:numId w:val="45"/>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на услуги</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на услуги</w:t>
      </w:r>
      <w:r>
        <w:rPr>
          <w:bCs/>
          <w:szCs w:val="24"/>
        </w:rPr>
        <w:t>.</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отсутствие у участника закупки недоимки по налогам и сборам, </w:t>
      </w:r>
      <w:r w:rsidRPr="00CE72BD">
        <w:rPr>
          <w:b/>
          <w:szCs w:val="24"/>
        </w:rPr>
        <w:lastRenderedPageBreak/>
        <w:t>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Start w:id="117" w:name="_GoBack"/>
      <w:bookmarkEnd w:id="117"/>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 xml:space="preserve">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w:t>
      </w:r>
      <w:r w:rsidRPr="006245F6">
        <w:rPr>
          <w:szCs w:val="24"/>
        </w:rPr>
        <w:lastRenderedPageBreak/>
        <w:t>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lastRenderedPageBreak/>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w:t>
      </w:r>
      <w:r w:rsidRPr="00536310">
        <w:rPr>
          <w:szCs w:val="24"/>
        </w:rPr>
        <w:lastRenderedPageBreak/>
        <w:t xml:space="preserve">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w:t>
      </w:r>
      <w:r w:rsidRPr="0065072D">
        <w:rPr>
          <w:szCs w:val="24"/>
        </w:rPr>
        <w:lastRenderedPageBreak/>
        <w:t xml:space="preserve">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w:t>
      </w:r>
      <w:r w:rsidRPr="0065072D">
        <w:rPr>
          <w:szCs w:val="24"/>
        </w:rPr>
        <w:lastRenderedPageBreak/>
        <w:t>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lastRenderedPageBreak/>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w:t>
      </w:r>
      <w:r w:rsidRPr="00324332">
        <w:rPr>
          <w:szCs w:val="24"/>
        </w:rPr>
        <w:lastRenderedPageBreak/>
        <w:t>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0B19A1">
        <w:tc>
          <w:tcPr>
            <w:tcW w:w="6230" w:type="dxa"/>
          </w:tcPr>
          <w:p w14:paraId="36E8AA63" w14:textId="77777777" w:rsidR="001B0985" w:rsidRDefault="001B0985" w:rsidP="000B19A1">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B19A1">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B19A1">
        <w:tc>
          <w:tcPr>
            <w:tcW w:w="6230" w:type="dxa"/>
          </w:tcPr>
          <w:p w14:paraId="4CD83FEB" w14:textId="77777777" w:rsidR="001B0985" w:rsidRDefault="001B0985" w:rsidP="000B19A1">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B19A1">
            <w:pPr>
              <w:pStyle w:val="Times120"/>
              <w:widowControl w:val="0"/>
              <w:spacing w:after="120"/>
              <w:ind w:firstLine="0"/>
              <w:rPr>
                <w:szCs w:val="24"/>
              </w:rPr>
            </w:pPr>
            <w:r>
              <w:rPr>
                <w:szCs w:val="24"/>
              </w:rPr>
              <w:t>30</w:t>
            </w:r>
          </w:p>
        </w:tc>
      </w:tr>
      <w:tr w:rsidR="001B0985" w14:paraId="54C65C13" w14:textId="77777777" w:rsidTr="000B19A1">
        <w:tc>
          <w:tcPr>
            <w:tcW w:w="6230" w:type="dxa"/>
          </w:tcPr>
          <w:p w14:paraId="12B38FB5" w14:textId="77777777" w:rsidR="001B0985" w:rsidRDefault="001B0985" w:rsidP="000B19A1">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B19A1">
            <w:pPr>
              <w:pStyle w:val="Times120"/>
              <w:widowControl w:val="0"/>
              <w:spacing w:after="120"/>
              <w:ind w:firstLine="0"/>
              <w:rPr>
                <w:szCs w:val="24"/>
              </w:rPr>
            </w:pPr>
            <w:r>
              <w:rPr>
                <w:szCs w:val="24"/>
              </w:rPr>
              <w:t>20</w:t>
            </w:r>
          </w:p>
        </w:tc>
      </w:tr>
      <w:tr w:rsidR="001B0985" w14:paraId="2743B5FD" w14:textId="77777777" w:rsidTr="000B19A1">
        <w:tc>
          <w:tcPr>
            <w:tcW w:w="6230" w:type="dxa"/>
          </w:tcPr>
          <w:p w14:paraId="58C73358" w14:textId="77777777" w:rsidR="001B0985" w:rsidRDefault="001B0985" w:rsidP="000B19A1">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B19A1">
            <w:pPr>
              <w:pStyle w:val="Times120"/>
              <w:widowControl w:val="0"/>
              <w:spacing w:after="120"/>
              <w:ind w:firstLine="0"/>
              <w:rPr>
                <w:szCs w:val="24"/>
              </w:rPr>
            </w:pPr>
            <w:r>
              <w:rPr>
                <w:szCs w:val="24"/>
              </w:rPr>
              <w:t>10</w:t>
            </w:r>
          </w:p>
        </w:tc>
      </w:tr>
      <w:tr w:rsidR="001B0985" w14:paraId="3144D253" w14:textId="77777777" w:rsidTr="000B19A1">
        <w:tc>
          <w:tcPr>
            <w:tcW w:w="6230" w:type="dxa"/>
          </w:tcPr>
          <w:p w14:paraId="6BA96D12" w14:textId="77777777" w:rsidR="001B0985" w:rsidRPr="00917DF3" w:rsidRDefault="001B0985" w:rsidP="000B19A1">
            <w:pPr>
              <w:pStyle w:val="Times120"/>
              <w:widowControl w:val="0"/>
              <w:spacing w:after="120"/>
              <w:rPr>
                <w:sz w:val="26"/>
                <w:szCs w:val="26"/>
              </w:rPr>
            </w:pPr>
            <w:r>
              <w:rPr>
                <w:szCs w:val="24"/>
              </w:rPr>
              <w:t>закупка</w:t>
            </w:r>
            <w:r w:rsidRPr="000D4112">
              <w:rPr>
                <w:sz w:val="26"/>
                <w:szCs w:val="26"/>
              </w:rPr>
              <w:t xml:space="preserve">, </w:t>
            </w:r>
            <w:proofErr w:type="gramStart"/>
            <w:r w:rsidRPr="000D4112">
              <w:rPr>
                <w:sz w:val="26"/>
                <w:szCs w:val="26"/>
              </w:rPr>
              <w:t>участниками</w:t>
            </w:r>
            <w:proofErr w:type="gramEnd"/>
            <w:r w:rsidRPr="000D4112">
              <w:rPr>
                <w:sz w:val="26"/>
                <w:szCs w:val="26"/>
              </w:rPr>
              <w:t xml:space="preserve"> которых могут быть только субъекты малого и среднего предпринимательства</w:t>
            </w:r>
            <w:r>
              <w:rPr>
                <w:sz w:val="26"/>
                <w:szCs w:val="26"/>
              </w:rPr>
              <w:t xml:space="preserve"> (согласно </w:t>
            </w:r>
            <w:proofErr w:type="spellStart"/>
            <w:r>
              <w:rPr>
                <w:sz w:val="26"/>
                <w:szCs w:val="26"/>
              </w:rPr>
              <w:t>пп</w:t>
            </w:r>
            <w:proofErr w:type="spellEnd"/>
            <w:r>
              <w:rPr>
                <w:sz w:val="26"/>
                <w:szCs w:val="26"/>
              </w:rPr>
              <w:t xml:space="preserve">.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0B19A1">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lastRenderedPageBreak/>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w:t>
      </w:r>
      <w:r w:rsidRPr="0030245D">
        <w:rPr>
          <w:szCs w:val="24"/>
        </w:rPr>
        <w:lastRenderedPageBreak/>
        <w:t>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lastRenderedPageBreak/>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B96C7B"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B96C7B">
        <w:rPr>
          <w:szCs w:val="24"/>
        </w:rPr>
        <w:t>запросу предложений;</w:t>
      </w:r>
    </w:p>
    <w:p w14:paraId="234953D8" w14:textId="4CFFB8F3" w:rsidR="007A1F3E" w:rsidRPr="00B96C7B" w:rsidRDefault="00030923" w:rsidP="00C53E73">
      <w:pPr>
        <w:pStyle w:val="6-"/>
        <w:numPr>
          <w:ilvl w:val="5"/>
          <w:numId w:val="45"/>
        </w:numPr>
        <w:tabs>
          <w:tab w:val="left" w:pos="1418"/>
        </w:tabs>
        <w:spacing w:line="276" w:lineRule="auto"/>
        <w:ind w:left="0" w:firstLine="709"/>
        <w:rPr>
          <w:szCs w:val="24"/>
        </w:rPr>
      </w:pPr>
      <w:r w:rsidRPr="00B96C7B">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B96C7B">
        <w:t xml:space="preserve"> </w:t>
      </w:r>
      <w:r w:rsidRPr="00B96C7B">
        <w:rPr>
          <w:szCs w:val="24"/>
        </w:rPr>
        <w:t xml:space="preserve">в </w:t>
      </w:r>
      <w:proofErr w:type="spellStart"/>
      <w:r w:rsidRPr="00B96C7B">
        <w:rPr>
          <w:szCs w:val="24"/>
        </w:rPr>
        <w:t>т.ч</w:t>
      </w:r>
      <w:proofErr w:type="spellEnd"/>
      <w:r w:rsidRPr="00B96C7B">
        <w:rPr>
          <w:szCs w:val="24"/>
        </w:rPr>
        <w:t>. содержат недостоверные сведения о стране происхождения товара, указанного в Заявке</w:t>
      </w:r>
      <w:r w:rsidR="007A1F3E" w:rsidRPr="00B96C7B">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6FACAF6" w14:textId="0AA1A018" w:rsidR="00560BD2" w:rsidRPr="00B96C7B" w:rsidRDefault="007A1F3E" w:rsidP="00C53E73">
      <w:pPr>
        <w:pStyle w:val="4-"/>
        <w:numPr>
          <w:ilvl w:val="3"/>
          <w:numId w:val="45"/>
        </w:numPr>
        <w:tabs>
          <w:tab w:val="left" w:pos="1418"/>
        </w:tabs>
        <w:spacing w:line="276" w:lineRule="auto"/>
        <w:ind w:left="0" w:firstLine="709"/>
        <w:rPr>
          <w:b/>
          <w:szCs w:val="24"/>
          <w:lang w:val="x-none"/>
        </w:rPr>
      </w:pPr>
      <w:r w:rsidRPr="00907B0C">
        <w:rPr>
          <w:szCs w:val="24"/>
        </w:rPr>
        <w:t xml:space="preserve"> </w:t>
      </w:r>
      <w:r w:rsidRPr="00B96C7B">
        <w:rPr>
          <w:szCs w:val="24"/>
        </w:rPr>
        <w:t>В рамках</w:t>
      </w:r>
      <w:r w:rsidRPr="00907B0C">
        <w:rPr>
          <w:szCs w:val="24"/>
        </w:rPr>
        <w:t xml:space="preserve">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w:t>
      </w:r>
      <w:r w:rsidRPr="00B96C7B">
        <w:rPr>
          <w:szCs w:val="24"/>
        </w:rPr>
        <w:t xml:space="preserve">из </w:t>
      </w:r>
      <w:r w:rsidR="00560BD2" w:rsidRPr="00B96C7B">
        <w:rPr>
          <w:szCs w:val="24"/>
        </w:rPr>
        <w:t xml:space="preserve">следующего критерия: наименьшая стоимость </w:t>
      </w:r>
      <w:r w:rsidR="00B96C7B">
        <w:rPr>
          <w:szCs w:val="24"/>
        </w:rPr>
        <w:t>единичных расценок на услуги.</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lastRenderedPageBreak/>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w:t>
      </w:r>
      <w:r w:rsidRPr="00C22442">
        <w:rPr>
          <w:szCs w:val="24"/>
        </w:rPr>
        <w:lastRenderedPageBreak/>
        <w:t>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3C74F64" w:rsidR="001B0985" w:rsidRPr="00955C48"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w:t>
      </w:r>
      <w:r w:rsidRPr="00D7697D">
        <w:rPr>
          <w:szCs w:val="24"/>
        </w:rPr>
        <w:lastRenderedPageBreak/>
        <w:t xml:space="preserve">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B96C7B">
        <w:rPr>
          <w:szCs w:val="24"/>
        </w:rPr>
        <w:t>предпринимательства в закупках товаров, работ, услуг отдельными видами юридических лиц"</w:t>
      </w:r>
      <w:r w:rsidR="003234A0" w:rsidRPr="00B96C7B">
        <w:rPr>
          <w:szCs w:val="24"/>
        </w:rPr>
        <w:t>-</w:t>
      </w:r>
      <w:r w:rsidR="003234A0" w:rsidRPr="00B96C7B">
        <w:rPr>
          <w:bCs/>
          <w:sz w:val="22"/>
          <w:szCs w:val="24"/>
          <w:lang w:eastAsia="ar-SA"/>
        </w:rPr>
        <w:t xml:space="preserve"> </w:t>
      </w:r>
      <w:r w:rsidR="003234A0" w:rsidRPr="00B96C7B">
        <w:rPr>
          <w:bCs/>
          <w:szCs w:val="24"/>
        </w:rPr>
        <w:t>не более 30 календарных дней</w:t>
      </w:r>
      <w:proofErr w:type="gramEnd"/>
      <w:r w:rsidR="003234A0" w:rsidRPr="00B96C7B">
        <w:rPr>
          <w:bCs/>
          <w:szCs w:val="24"/>
        </w:rPr>
        <w:t xml:space="preserve"> со дня подписания заказчиком документа о приеме товара</w:t>
      </w:r>
      <w:r w:rsidR="00B96C7B">
        <w:rPr>
          <w:bCs/>
          <w:szCs w:val="24"/>
        </w:rPr>
        <w:t xml:space="preserve"> </w:t>
      </w:r>
      <w:r w:rsidR="003234A0" w:rsidRPr="00B96C7B">
        <w:rPr>
          <w:bCs/>
          <w:szCs w:val="24"/>
        </w:rPr>
        <w:t>(выполнении работы, оказания услуги) по договору</w:t>
      </w:r>
      <w:r w:rsidR="00B96C7B">
        <w:rPr>
          <w:bCs/>
          <w:szCs w:val="24"/>
        </w:rPr>
        <w:t xml:space="preserve"> </w:t>
      </w:r>
      <w:r w:rsidR="003234A0" w:rsidRPr="00B96C7B">
        <w:rPr>
          <w:bCs/>
          <w:szCs w:val="24"/>
        </w:rPr>
        <w:t>(отдельному этапу договора)</w:t>
      </w:r>
      <w:r w:rsidR="00955C48" w:rsidRPr="00B96C7B">
        <w:rPr>
          <w:bCs/>
          <w:szCs w:val="24"/>
        </w:rPr>
        <w:t>.</w:t>
      </w:r>
    </w:p>
    <w:p w14:paraId="05F31024" w14:textId="7E17D5ED" w:rsidR="00955C48" w:rsidRPr="00B96C7B" w:rsidRDefault="00955C48" w:rsidP="00B96C7B">
      <w:pPr>
        <w:pStyle w:val="3-"/>
        <w:numPr>
          <w:ilvl w:val="2"/>
          <w:numId w:val="45"/>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w:t>
      </w:r>
      <w:r w:rsidR="00B96C7B">
        <w:rPr>
          <w:szCs w:val="24"/>
        </w:rPr>
        <w:t>вления обеспечения по договору.</w:t>
      </w:r>
    </w:p>
    <w:p w14:paraId="50F7079A" w14:textId="795FA0E0" w:rsidR="001B0985" w:rsidRPr="00B96C7B"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w:t>
      </w:r>
      <w:r w:rsidRPr="00B96C7B">
        <w:rPr>
          <w:szCs w:val="24"/>
        </w:rPr>
        <w:t>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27902FB1" w:rsidR="00D77B28" w:rsidRPr="00B96C7B" w:rsidRDefault="00D77B28" w:rsidP="00B96C7B">
      <w:pPr>
        <w:pStyle w:val="3-"/>
        <w:numPr>
          <w:ilvl w:val="2"/>
          <w:numId w:val="54"/>
        </w:numPr>
        <w:tabs>
          <w:tab w:val="left" w:pos="1418"/>
        </w:tabs>
        <w:spacing w:before="0" w:after="0" w:line="276" w:lineRule="auto"/>
        <w:ind w:left="0" w:firstLine="567"/>
        <w:rPr>
          <w:szCs w:val="24"/>
        </w:rPr>
      </w:pPr>
      <w:r w:rsidRPr="00B96C7B">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B96C7B">
        <w:rPr>
          <w:b/>
        </w:rPr>
        <w:t>2</w:t>
      </w:r>
      <w:r w:rsidR="00B96C7B">
        <w:rPr>
          <w:b/>
        </w:rPr>
        <w:t>9</w:t>
      </w:r>
      <w:r w:rsidRPr="00B96C7B">
        <w:rPr>
          <w:b/>
        </w:rPr>
        <w:t xml:space="preserve"> </w:t>
      </w:r>
      <w:r w:rsidR="00B96C7B">
        <w:rPr>
          <w:b/>
        </w:rPr>
        <w:t>декабря</w:t>
      </w:r>
      <w:r w:rsidRPr="00B96C7B">
        <w:rPr>
          <w:b/>
        </w:rPr>
        <w:t xml:space="preserve"> 2017 г. 14:00</w:t>
      </w:r>
      <w:r w:rsidRPr="00B96C7B">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B96C7B" w:rsidRPr="00587F69" w14:paraId="63FB9B1C" w14:textId="77777777" w:rsidTr="00B96C7B">
        <w:trPr>
          <w:cantSplit/>
        </w:trPr>
        <w:tc>
          <w:tcPr>
            <w:tcW w:w="5184" w:type="dxa"/>
          </w:tcPr>
          <w:p w14:paraId="46C4F3DC" w14:textId="77777777" w:rsidR="00B96C7B" w:rsidRPr="00587F69" w:rsidRDefault="00B96C7B" w:rsidP="004B22F9">
            <w:pPr>
              <w:tabs>
                <w:tab w:val="left" w:pos="1080"/>
              </w:tabs>
              <w:spacing w:line="240" w:lineRule="auto"/>
              <w:ind w:firstLine="0"/>
              <w:rPr>
                <w:sz w:val="24"/>
                <w:szCs w:val="24"/>
              </w:rPr>
            </w:pPr>
          </w:p>
          <w:p w14:paraId="0CCC1F82"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Итоговая стоимость </w:t>
            </w:r>
          </w:p>
          <w:p w14:paraId="0DE176E0" w14:textId="77777777" w:rsidR="00B96C7B" w:rsidRPr="00587F69" w:rsidRDefault="00B96C7B" w:rsidP="004B22F9">
            <w:pPr>
              <w:tabs>
                <w:tab w:val="left" w:pos="1080"/>
              </w:tabs>
              <w:spacing w:line="240" w:lineRule="auto"/>
              <w:ind w:firstLine="0"/>
              <w:rPr>
                <w:sz w:val="24"/>
                <w:szCs w:val="24"/>
              </w:rPr>
            </w:pPr>
            <w:r w:rsidRPr="00587F69">
              <w:rPr>
                <w:sz w:val="24"/>
                <w:szCs w:val="24"/>
              </w:rPr>
              <w:t>договора, без НДС, руб.</w:t>
            </w:r>
          </w:p>
        </w:tc>
        <w:tc>
          <w:tcPr>
            <w:tcW w:w="4494" w:type="dxa"/>
          </w:tcPr>
          <w:p w14:paraId="1D9A2F24" w14:textId="77777777" w:rsidR="00B96C7B" w:rsidRPr="00587F69" w:rsidRDefault="00B96C7B" w:rsidP="004B22F9">
            <w:pPr>
              <w:tabs>
                <w:tab w:val="left" w:pos="1080"/>
              </w:tabs>
              <w:spacing w:line="240" w:lineRule="auto"/>
              <w:ind w:firstLine="0"/>
              <w:rPr>
                <w:sz w:val="24"/>
                <w:szCs w:val="24"/>
              </w:rPr>
            </w:pPr>
          </w:p>
          <w:p w14:paraId="3F0F41A8"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w:t>
            </w:r>
          </w:p>
          <w:p w14:paraId="4756B21B" w14:textId="77777777" w:rsidR="00B96C7B" w:rsidRPr="00587F69" w:rsidRDefault="00B96C7B" w:rsidP="004B22F9">
            <w:pPr>
              <w:tabs>
                <w:tab w:val="left" w:pos="1080"/>
              </w:tabs>
              <w:spacing w:line="240" w:lineRule="auto"/>
              <w:ind w:firstLine="0"/>
              <w:rPr>
                <w:sz w:val="24"/>
                <w:szCs w:val="24"/>
              </w:rPr>
            </w:pPr>
            <w:r w:rsidRPr="00587F69">
              <w:rPr>
                <w:sz w:val="24"/>
                <w:szCs w:val="24"/>
              </w:rPr>
              <w:t>(итоговая стоимость, рублей, без НДС)</w:t>
            </w:r>
          </w:p>
        </w:tc>
      </w:tr>
      <w:tr w:rsidR="00B96C7B" w:rsidRPr="00587F69" w14:paraId="4CBFC717" w14:textId="77777777" w:rsidTr="00B96C7B">
        <w:trPr>
          <w:cantSplit/>
        </w:trPr>
        <w:tc>
          <w:tcPr>
            <w:tcW w:w="5184" w:type="dxa"/>
          </w:tcPr>
          <w:p w14:paraId="467A7131" w14:textId="77777777" w:rsidR="00B96C7B" w:rsidRPr="00587F69" w:rsidRDefault="00B96C7B" w:rsidP="004B22F9">
            <w:pPr>
              <w:tabs>
                <w:tab w:val="left" w:pos="1080"/>
              </w:tabs>
              <w:spacing w:line="240" w:lineRule="auto"/>
              <w:ind w:firstLine="0"/>
              <w:rPr>
                <w:sz w:val="24"/>
                <w:szCs w:val="24"/>
              </w:rPr>
            </w:pPr>
          </w:p>
          <w:p w14:paraId="62552D7B" w14:textId="77777777" w:rsidR="00B96C7B" w:rsidRPr="00587F69" w:rsidRDefault="00B96C7B" w:rsidP="004B22F9">
            <w:pPr>
              <w:tabs>
                <w:tab w:val="left" w:pos="1080"/>
              </w:tabs>
              <w:spacing w:line="240" w:lineRule="auto"/>
              <w:ind w:firstLine="0"/>
              <w:rPr>
                <w:sz w:val="24"/>
                <w:szCs w:val="24"/>
              </w:rPr>
            </w:pPr>
            <w:r w:rsidRPr="00587F69">
              <w:rPr>
                <w:sz w:val="24"/>
                <w:szCs w:val="24"/>
              </w:rPr>
              <w:t>кроме того НДС, руб.</w:t>
            </w:r>
          </w:p>
        </w:tc>
        <w:tc>
          <w:tcPr>
            <w:tcW w:w="4494" w:type="dxa"/>
          </w:tcPr>
          <w:p w14:paraId="78BEA8DD" w14:textId="77777777" w:rsidR="00B96C7B" w:rsidRPr="00587F69" w:rsidRDefault="00B96C7B" w:rsidP="004B22F9">
            <w:pPr>
              <w:tabs>
                <w:tab w:val="left" w:pos="1080"/>
              </w:tabs>
              <w:spacing w:line="240" w:lineRule="auto"/>
              <w:ind w:firstLine="0"/>
              <w:rPr>
                <w:sz w:val="24"/>
                <w:szCs w:val="24"/>
              </w:rPr>
            </w:pPr>
          </w:p>
          <w:p w14:paraId="456116AD"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w:t>
            </w:r>
          </w:p>
          <w:p w14:paraId="38AFD65F" w14:textId="77777777" w:rsidR="00B96C7B" w:rsidRPr="00587F69" w:rsidRDefault="00B96C7B" w:rsidP="004B22F9">
            <w:pPr>
              <w:tabs>
                <w:tab w:val="left" w:pos="1080"/>
              </w:tabs>
              <w:spacing w:line="240" w:lineRule="auto"/>
              <w:ind w:firstLine="0"/>
              <w:rPr>
                <w:sz w:val="24"/>
                <w:szCs w:val="24"/>
              </w:rPr>
            </w:pPr>
            <w:r w:rsidRPr="00587F69">
              <w:rPr>
                <w:sz w:val="24"/>
                <w:szCs w:val="24"/>
              </w:rPr>
              <w:t>(НДС по итоговой стоимости, рублей)</w:t>
            </w:r>
          </w:p>
        </w:tc>
      </w:tr>
      <w:tr w:rsidR="00B96C7B" w:rsidRPr="00587F69" w14:paraId="3046F458" w14:textId="77777777" w:rsidTr="00B96C7B">
        <w:trPr>
          <w:cantSplit/>
        </w:trPr>
        <w:tc>
          <w:tcPr>
            <w:tcW w:w="5184" w:type="dxa"/>
          </w:tcPr>
          <w:p w14:paraId="74458941" w14:textId="77777777" w:rsidR="00B96C7B" w:rsidRPr="00587F69" w:rsidRDefault="00B96C7B" w:rsidP="004B22F9">
            <w:pPr>
              <w:tabs>
                <w:tab w:val="left" w:pos="1080"/>
              </w:tabs>
              <w:spacing w:line="240" w:lineRule="auto"/>
              <w:ind w:firstLine="0"/>
              <w:rPr>
                <w:sz w:val="24"/>
                <w:szCs w:val="24"/>
              </w:rPr>
            </w:pPr>
          </w:p>
          <w:p w14:paraId="2AAF82E4" w14:textId="77777777" w:rsidR="00B96C7B" w:rsidRPr="00587F69" w:rsidRDefault="00B96C7B" w:rsidP="004B22F9">
            <w:pPr>
              <w:tabs>
                <w:tab w:val="left" w:pos="1080"/>
              </w:tabs>
              <w:spacing w:line="240" w:lineRule="auto"/>
              <w:ind w:firstLine="0"/>
              <w:rPr>
                <w:sz w:val="24"/>
                <w:szCs w:val="24"/>
              </w:rPr>
            </w:pPr>
            <w:r w:rsidRPr="00587F69">
              <w:rPr>
                <w:sz w:val="24"/>
                <w:szCs w:val="24"/>
              </w:rPr>
              <w:t>Итого,</w:t>
            </w:r>
          </w:p>
          <w:p w14:paraId="2A3D3D78"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стоимость договора с НДС, руб.                </w:t>
            </w:r>
          </w:p>
        </w:tc>
        <w:tc>
          <w:tcPr>
            <w:tcW w:w="4494" w:type="dxa"/>
          </w:tcPr>
          <w:p w14:paraId="0A6BF9DE" w14:textId="77777777" w:rsidR="00B96C7B" w:rsidRPr="00587F69" w:rsidRDefault="00B96C7B" w:rsidP="004B22F9">
            <w:pPr>
              <w:tabs>
                <w:tab w:val="left" w:pos="1080"/>
              </w:tabs>
              <w:spacing w:line="240" w:lineRule="auto"/>
              <w:ind w:firstLine="0"/>
              <w:rPr>
                <w:sz w:val="24"/>
                <w:szCs w:val="24"/>
              </w:rPr>
            </w:pPr>
          </w:p>
          <w:p w14:paraId="6B5D61E2" w14:textId="77777777" w:rsidR="00B96C7B" w:rsidRPr="00587F69" w:rsidRDefault="00B96C7B" w:rsidP="004B22F9">
            <w:pPr>
              <w:tabs>
                <w:tab w:val="left" w:pos="1080"/>
              </w:tabs>
              <w:spacing w:line="240" w:lineRule="auto"/>
              <w:ind w:firstLine="0"/>
              <w:rPr>
                <w:sz w:val="24"/>
                <w:szCs w:val="24"/>
              </w:rPr>
            </w:pPr>
          </w:p>
          <w:p w14:paraId="788109B1"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w:t>
            </w:r>
          </w:p>
          <w:p w14:paraId="095DCF67" w14:textId="77777777" w:rsidR="00B96C7B" w:rsidRPr="00587F69" w:rsidRDefault="00B96C7B" w:rsidP="004B22F9">
            <w:pPr>
              <w:tabs>
                <w:tab w:val="left" w:pos="1080"/>
              </w:tabs>
              <w:spacing w:line="240" w:lineRule="auto"/>
              <w:ind w:firstLine="0"/>
              <w:rPr>
                <w:sz w:val="24"/>
                <w:szCs w:val="24"/>
              </w:rPr>
            </w:pPr>
            <w:r w:rsidRPr="00587F69">
              <w:rPr>
                <w:sz w:val="24"/>
                <w:szCs w:val="24"/>
              </w:rPr>
              <w:t>(полная итоговая стоимость, рублей, с НДС)</w:t>
            </w:r>
          </w:p>
          <w:p w14:paraId="6EEA5EE2"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                              </w:t>
            </w:r>
          </w:p>
        </w:tc>
      </w:tr>
      <w:tr w:rsidR="00B96C7B" w:rsidRPr="00587F69" w14:paraId="78487062" w14:textId="77777777" w:rsidTr="00B96C7B">
        <w:trPr>
          <w:cantSplit/>
        </w:trPr>
        <w:tc>
          <w:tcPr>
            <w:tcW w:w="5184" w:type="dxa"/>
          </w:tcPr>
          <w:p w14:paraId="2D18B1B5" w14:textId="77777777" w:rsidR="00B96C7B" w:rsidRPr="00587F69" w:rsidRDefault="00B96C7B" w:rsidP="004B22F9">
            <w:pPr>
              <w:tabs>
                <w:tab w:val="left" w:pos="1080"/>
              </w:tabs>
              <w:spacing w:line="240" w:lineRule="auto"/>
              <w:ind w:firstLine="0"/>
              <w:rPr>
                <w:sz w:val="24"/>
                <w:szCs w:val="24"/>
              </w:rPr>
            </w:pPr>
          </w:p>
          <w:p w14:paraId="27662926" w14:textId="77777777" w:rsidR="00B96C7B" w:rsidRPr="00587F69" w:rsidRDefault="00B96C7B" w:rsidP="004B22F9">
            <w:pPr>
              <w:tabs>
                <w:tab w:val="left" w:pos="1080"/>
              </w:tabs>
              <w:spacing w:line="240" w:lineRule="auto"/>
              <w:ind w:firstLine="0"/>
              <w:rPr>
                <w:sz w:val="24"/>
                <w:szCs w:val="24"/>
              </w:rPr>
            </w:pPr>
            <w:r w:rsidRPr="00587F69">
              <w:rPr>
                <w:sz w:val="24"/>
                <w:szCs w:val="24"/>
              </w:rPr>
              <w:t>Сумма</w:t>
            </w:r>
            <w:r>
              <w:rPr>
                <w:sz w:val="24"/>
                <w:szCs w:val="24"/>
              </w:rPr>
              <w:t xml:space="preserve"> </w:t>
            </w:r>
            <w:proofErr w:type="gramStart"/>
            <w:r w:rsidRPr="00587F69">
              <w:rPr>
                <w:sz w:val="24"/>
                <w:szCs w:val="24"/>
              </w:rPr>
              <w:t>единичных</w:t>
            </w:r>
            <w:proofErr w:type="gramEnd"/>
            <w:r w:rsidRPr="00587F69">
              <w:rPr>
                <w:sz w:val="24"/>
                <w:szCs w:val="24"/>
              </w:rPr>
              <w:t xml:space="preserve"> </w:t>
            </w:r>
          </w:p>
          <w:p w14:paraId="154559B8" w14:textId="77777777" w:rsidR="00B96C7B" w:rsidRDefault="00B96C7B" w:rsidP="004B22F9">
            <w:pPr>
              <w:tabs>
                <w:tab w:val="left" w:pos="1080"/>
              </w:tabs>
              <w:spacing w:line="240" w:lineRule="auto"/>
              <w:ind w:firstLine="0"/>
              <w:rPr>
                <w:sz w:val="24"/>
                <w:szCs w:val="24"/>
              </w:rPr>
            </w:pPr>
            <w:r>
              <w:rPr>
                <w:sz w:val="24"/>
                <w:szCs w:val="24"/>
              </w:rPr>
              <w:t>расценок на услуги</w:t>
            </w:r>
            <w:r w:rsidRPr="00587F69">
              <w:rPr>
                <w:sz w:val="24"/>
                <w:szCs w:val="24"/>
              </w:rPr>
              <w:t xml:space="preserve">, </w:t>
            </w:r>
          </w:p>
          <w:p w14:paraId="208FA330" w14:textId="77777777" w:rsidR="00B96C7B" w:rsidRPr="00587F69" w:rsidRDefault="00B96C7B" w:rsidP="004B22F9">
            <w:pPr>
              <w:tabs>
                <w:tab w:val="left" w:pos="1080"/>
              </w:tabs>
              <w:spacing w:line="240" w:lineRule="auto"/>
              <w:ind w:firstLine="0"/>
              <w:rPr>
                <w:sz w:val="24"/>
                <w:szCs w:val="24"/>
              </w:rPr>
            </w:pPr>
            <w:r w:rsidRPr="00587F69">
              <w:rPr>
                <w:sz w:val="24"/>
                <w:szCs w:val="24"/>
              </w:rPr>
              <w:t>без НДС, руб.</w:t>
            </w:r>
          </w:p>
        </w:tc>
        <w:tc>
          <w:tcPr>
            <w:tcW w:w="4494" w:type="dxa"/>
          </w:tcPr>
          <w:p w14:paraId="41743CE2" w14:textId="77777777" w:rsidR="00B96C7B" w:rsidRPr="00587F69" w:rsidRDefault="00B96C7B" w:rsidP="004B22F9">
            <w:pPr>
              <w:tabs>
                <w:tab w:val="left" w:pos="1080"/>
              </w:tabs>
              <w:spacing w:line="240" w:lineRule="auto"/>
              <w:ind w:firstLine="0"/>
              <w:rPr>
                <w:sz w:val="24"/>
                <w:szCs w:val="24"/>
              </w:rPr>
            </w:pPr>
          </w:p>
          <w:p w14:paraId="235078C7"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___________________________</w:t>
            </w:r>
          </w:p>
          <w:p w14:paraId="6136397E"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расценок на услуги</w:t>
            </w:r>
            <w:r w:rsidRPr="00587F69">
              <w:rPr>
                <w:sz w:val="24"/>
                <w:szCs w:val="24"/>
              </w:rPr>
              <w:t>, рублей, без НДС)</w:t>
            </w:r>
          </w:p>
        </w:tc>
      </w:tr>
      <w:tr w:rsidR="00B96C7B" w:rsidRPr="00587F69" w14:paraId="795C0E6D" w14:textId="77777777" w:rsidTr="00B96C7B">
        <w:trPr>
          <w:cantSplit/>
        </w:trPr>
        <w:tc>
          <w:tcPr>
            <w:tcW w:w="5184" w:type="dxa"/>
          </w:tcPr>
          <w:p w14:paraId="0E0C6919" w14:textId="77777777" w:rsidR="00B96C7B" w:rsidRPr="00587F69" w:rsidRDefault="00B96C7B" w:rsidP="004B22F9">
            <w:pPr>
              <w:tabs>
                <w:tab w:val="left" w:pos="1080"/>
              </w:tabs>
              <w:spacing w:line="240" w:lineRule="auto"/>
              <w:ind w:firstLine="0"/>
              <w:rPr>
                <w:sz w:val="24"/>
                <w:szCs w:val="24"/>
              </w:rPr>
            </w:pPr>
          </w:p>
          <w:p w14:paraId="0D28A38D" w14:textId="77777777" w:rsidR="00B96C7B" w:rsidRPr="00587F69" w:rsidRDefault="00B96C7B" w:rsidP="004B22F9">
            <w:pPr>
              <w:tabs>
                <w:tab w:val="left" w:pos="1080"/>
              </w:tabs>
              <w:spacing w:line="240" w:lineRule="auto"/>
              <w:ind w:firstLine="0"/>
              <w:rPr>
                <w:sz w:val="24"/>
                <w:szCs w:val="24"/>
              </w:rPr>
            </w:pPr>
            <w:r w:rsidRPr="00587F69">
              <w:rPr>
                <w:sz w:val="24"/>
                <w:szCs w:val="24"/>
              </w:rPr>
              <w:t>кроме того НДС, руб.</w:t>
            </w:r>
          </w:p>
        </w:tc>
        <w:tc>
          <w:tcPr>
            <w:tcW w:w="4494" w:type="dxa"/>
          </w:tcPr>
          <w:p w14:paraId="6B1705ED" w14:textId="77777777" w:rsidR="00B96C7B" w:rsidRPr="00587F69" w:rsidRDefault="00B96C7B" w:rsidP="004B22F9">
            <w:pPr>
              <w:tabs>
                <w:tab w:val="left" w:pos="1080"/>
              </w:tabs>
              <w:spacing w:line="240" w:lineRule="auto"/>
              <w:ind w:firstLine="0"/>
              <w:rPr>
                <w:sz w:val="24"/>
                <w:szCs w:val="24"/>
              </w:rPr>
            </w:pPr>
          </w:p>
          <w:p w14:paraId="6D4B4DA8"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w:t>
            </w:r>
          </w:p>
          <w:p w14:paraId="7CEF09E8" w14:textId="77777777" w:rsidR="00B96C7B" w:rsidRPr="00587F69" w:rsidRDefault="00B96C7B" w:rsidP="004B22F9">
            <w:pPr>
              <w:tabs>
                <w:tab w:val="left" w:pos="1080"/>
              </w:tabs>
              <w:spacing w:line="240" w:lineRule="auto"/>
              <w:ind w:firstLine="0"/>
              <w:rPr>
                <w:sz w:val="24"/>
                <w:szCs w:val="24"/>
              </w:rPr>
            </w:pPr>
            <w:r w:rsidRPr="00587F69">
              <w:rPr>
                <w:sz w:val="24"/>
                <w:szCs w:val="24"/>
              </w:rPr>
              <w:t>(НДС по стоимости</w:t>
            </w:r>
            <w:r>
              <w:rPr>
                <w:sz w:val="24"/>
                <w:szCs w:val="24"/>
              </w:rPr>
              <w:t xml:space="preserve"> суммы</w:t>
            </w:r>
            <w:r w:rsidRPr="00587F69">
              <w:rPr>
                <w:sz w:val="24"/>
                <w:szCs w:val="24"/>
              </w:rPr>
              <w:t xml:space="preserve"> единичных </w:t>
            </w:r>
            <w:r>
              <w:rPr>
                <w:sz w:val="24"/>
                <w:szCs w:val="24"/>
              </w:rPr>
              <w:t>расценок на услуги</w:t>
            </w:r>
            <w:r w:rsidRPr="00587F69">
              <w:rPr>
                <w:sz w:val="24"/>
                <w:szCs w:val="24"/>
              </w:rPr>
              <w:t>, рублей)</w:t>
            </w:r>
          </w:p>
        </w:tc>
      </w:tr>
      <w:tr w:rsidR="00B96C7B" w:rsidRPr="00587F69" w14:paraId="6CF59061" w14:textId="77777777" w:rsidTr="00B96C7B">
        <w:trPr>
          <w:cantSplit/>
        </w:trPr>
        <w:tc>
          <w:tcPr>
            <w:tcW w:w="5184" w:type="dxa"/>
          </w:tcPr>
          <w:p w14:paraId="5BA26342" w14:textId="77777777" w:rsidR="00B96C7B" w:rsidRPr="00587F69" w:rsidRDefault="00B96C7B" w:rsidP="004B22F9">
            <w:pPr>
              <w:tabs>
                <w:tab w:val="left" w:pos="1080"/>
              </w:tabs>
              <w:spacing w:line="240" w:lineRule="auto"/>
              <w:ind w:firstLine="0"/>
              <w:rPr>
                <w:sz w:val="24"/>
                <w:szCs w:val="24"/>
              </w:rPr>
            </w:pPr>
          </w:p>
          <w:p w14:paraId="7FC6B7F6"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Сумма </w:t>
            </w:r>
            <w:proofErr w:type="gramStart"/>
            <w:r w:rsidRPr="00587F69">
              <w:rPr>
                <w:sz w:val="24"/>
                <w:szCs w:val="24"/>
              </w:rPr>
              <w:t>единичных</w:t>
            </w:r>
            <w:proofErr w:type="gramEnd"/>
            <w:r w:rsidRPr="00587F69">
              <w:rPr>
                <w:sz w:val="24"/>
                <w:szCs w:val="24"/>
              </w:rPr>
              <w:t xml:space="preserve"> </w:t>
            </w:r>
          </w:p>
          <w:p w14:paraId="058C422B"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расценок </w:t>
            </w:r>
            <w:r>
              <w:rPr>
                <w:sz w:val="24"/>
                <w:szCs w:val="24"/>
              </w:rPr>
              <w:t>на услуги</w:t>
            </w:r>
            <w:r w:rsidRPr="00587F69">
              <w:rPr>
                <w:sz w:val="24"/>
                <w:szCs w:val="24"/>
              </w:rPr>
              <w:t>, с НДС, руб.</w:t>
            </w:r>
          </w:p>
        </w:tc>
        <w:tc>
          <w:tcPr>
            <w:tcW w:w="4494" w:type="dxa"/>
          </w:tcPr>
          <w:p w14:paraId="70D33160" w14:textId="77777777" w:rsidR="00B96C7B" w:rsidRPr="00587F69" w:rsidRDefault="00B96C7B" w:rsidP="004B22F9">
            <w:pPr>
              <w:tabs>
                <w:tab w:val="left" w:pos="1080"/>
              </w:tabs>
              <w:spacing w:line="240" w:lineRule="auto"/>
              <w:ind w:firstLine="0"/>
              <w:rPr>
                <w:sz w:val="24"/>
                <w:szCs w:val="24"/>
              </w:rPr>
            </w:pPr>
          </w:p>
          <w:p w14:paraId="711A3432" w14:textId="77777777" w:rsidR="00B96C7B" w:rsidRPr="00587F69" w:rsidRDefault="00B96C7B" w:rsidP="004B22F9">
            <w:pPr>
              <w:tabs>
                <w:tab w:val="left" w:pos="1080"/>
              </w:tabs>
              <w:spacing w:line="240" w:lineRule="auto"/>
              <w:ind w:firstLine="0"/>
              <w:rPr>
                <w:sz w:val="24"/>
                <w:szCs w:val="24"/>
              </w:rPr>
            </w:pPr>
            <w:r w:rsidRPr="00587F69">
              <w:rPr>
                <w:sz w:val="24"/>
                <w:szCs w:val="24"/>
              </w:rPr>
              <w:t>___________________________</w:t>
            </w:r>
          </w:p>
          <w:p w14:paraId="155159FA" w14:textId="77777777" w:rsidR="00B96C7B" w:rsidRPr="00587F69" w:rsidRDefault="00B96C7B" w:rsidP="004B22F9">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расценок на услуги</w:t>
            </w:r>
            <w:r w:rsidRPr="00587F69">
              <w:rPr>
                <w:sz w:val="24"/>
                <w:szCs w:val="24"/>
              </w:rPr>
              <w:t>, рублей, с НДС)</w:t>
            </w:r>
          </w:p>
        </w:tc>
      </w:tr>
      <w:tr w:rsidR="00DD014F" w:rsidRPr="002436AB" w14:paraId="40776B81" w14:textId="77777777" w:rsidTr="00B96C7B">
        <w:trPr>
          <w:cantSplit/>
        </w:trPr>
        <w:tc>
          <w:tcPr>
            <w:tcW w:w="5184" w:type="dxa"/>
          </w:tcPr>
          <w:p w14:paraId="0377321A" w14:textId="4E4573A8" w:rsidR="00DD014F" w:rsidRPr="002436AB" w:rsidRDefault="00DD014F" w:rsidP="005375B4">
            <w:pPr>
              <w:tabs>
                <w:tab w:val="left" w:pos="1080"/>
              </w:tabs>
              <w:spacing w:line="240" w:lineRule="auto"/>
              <w:ind w:firstLine="0"/>
            </w:pPr>
          </w:p>
        </w:tc>
        <w:tc>
          <w:tcPr>
            <w:tcW w:w="4494" w:type="dxa"/>
          </w:tcPr>
          <w:p w14:paraId="6A7909BC" w14:textId="2E0D460F" w:rsidR="00DD014F" w:rsidRPr="002436AB" w:rsidRDefault="00DD014F" w:rsidP="005375B4">
            <w:pPr>
              <w:tabs>
                <w:tab w:val="left" w:pos="1080"/>
              </w:tabs>
              <w:spacing w:line="240" w:lineRule="auto"/>
              <w:ind w:firstLine="0"/>
            </w:pP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w:t>
      </w:r>
      <w:r w:rsidR="00DD014F" w:rsidRPr="002436AB">
        <w:rPr>
          <w:i/>
          <w:iCs/>
        </w:rPr>
        <w:lastRenderedPageBreak/>
        <w:t xml:space="preserve">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lastRenderedPageBreak/>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0B19A1">
        <w:trPr>
          <w:cantSplit/>
          <w:trHeight w:val="240"/>
        </w:trPr>
        <w:tc>
          <w:tcPr>
            <w:tcW w:w="418" w:type="pct"/>
            <w:vAlign w:val="center"/>
          </w:tcPr>
          <w:p w14:paraId="36BE68E8" w14:textId="77777777" w:rsidR="00664952" w:rsidRPr="004D0F20" w:rsidRDefault="00664952" w:rsidP="000B19A1">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0B19A1">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0B19A1">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0B19A1">
        <w:trPr>
          <w:cantSplit/>
          <w:trHeight w:val="471"/>
        </w:trPr>
        <w:tc>
          <w:tcPr>
            <w:tcW w:w="418" w:type="pct"/>
            <w:vAlign w:val="center"/>
          </w:tcPr>
          <w:p w14:paraId="050B50F0"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0B19A1">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0B19A1">
            <w:pPr>
              <w:tabs>
                <w:tab w:val="left" w:pos="1080"/>
              </w:tabs>
              <w:spacing w:line="240" w:lineRule="auto"/>
              <w:ind w:firstLine="33"/>
              <w:rPr>
                <w:sz w:val="20"/>
                <w:szCs w:val="20"/>
              </w:rPr>
            </w:pPr>
          </w:p>
        </w:tc>
      </w:tr>
      <w:tr w:rsidR="00664952" w:rsidRPr="004D0F20" w14:paraId="00AA1E10" w14:textId="77777777" w:rsidTr="000B19A1">
        <w:trPr>
          <w:cantSplit/>
        </w:trPr>
        <w:tc>
          <w:tcPr>
            <w:tcW w:w="418" w:type="pct"/>
            <w:vAlign w:val="center"/>
          </w:tcPr>
          <w:p w14:paraId="4AC1FAA2" w14:textId="77777777" w:rsidR="00664952" w:rsidRPr="004D0F20" w:rsidRDefault="00664952" w:rsidP="000B19A1">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0B19A1">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0B19A1">
            <w:pPr>
              <w:tabs>
                <w:tab w:val="left" w:pos="1080"/>
              </w:tabs>
              <w:spacing w:line="240" w:lineRule="auto"/>
              <w:ind w:firstLine="33"/>
              <w:rPr>
                <w:sz w:val="20"/>
                <w:szCs w:val="20"/>
              </w:rPr>
            </w:pPr>
          </w:p>
        </w:tc>
      </w:tr>
      <w:tr w:rsidR="00664952" w:rsidRPr="004D0F20" w14:paraId="56354DED" w14:textId="77777777" w:rsidTr="000B19A1">
        <w:trPr>
          <w:cantSplit/>
        </w:trPr>
        <w:tc>
          <w:tcPr>
            <w:tcW w:w="418" w:type="pct"/>
            <w:vAlign w:val="center"/>
          </w:tcPr>
          <w:p w14:paraId="195002E3" w14:textId="77777777" w:rsidR="00664952" w:rsidRPr="004D0F20" w:rsidRDefault="00664952" w:rsidP="000B19A1">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0B19A1">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0B19A1">
            <w:pPr>
              <w:tabs>
                <w:tab w:val="left" w:pos="1080"/>
              </w:tabs>
              <w:spacing w:line="240" w:lineRule="auto"/>
              <w:ind w:firstLine="33"/>
              <w:rPr>
                <w:sz w:val="20"/>
                <w:szCs w:val="20"/>
              </w:rPr>
            </w:pPr>
          </w:p>
        </w:tc>
      </w:tr>
      <w:tr w:rsidR="00664952" w:rsidRPr="004D0F20" w14:paraId="56E356D2" w14:textId="77777777" w:rsidTr="000B19A1">
        <w:trPr>
          <w:cantSplit/>
        </w:trPr>
        <w:tc>
          <w:tcPr>
            <w:tcW w:w="418" w:type="pct"/>
            <w:vAlign w:val="center"/>
          </w:tcPr>
          <w:p w14:paraId="55FB6001" w14:textId="77777777" w:rsidR="00664952" w:rsidRPr="004D0F20" w:rsidRDefault="00664952" w:rsidP="000B19A1">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0B19A1">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0B19A1">
            <w:pPr>
              <w:tabs>
                <w:tab w:val="left" w:pos="1080"/>
              </w:tabs>
              <w:spacing w:line="240" w:lineRule="auto"/>
              <w:ind w:firstLine="33"/>
              <w:rPr>
                <w:sz w:val="20"/>
                <w:szCs w:val="20"/>
              </w:rPr>
            </w:pPr>
          </w:p>
        </w:tc>
      </w:tr>
      <w:tr w:rsidR="00664952" w:rsidRPr="004D0F20" w14:paraId="59CB1ACA" w14:textId="77777777" w:rsidTr="000B19A1">
        <w:trPr>
          <w:cantSplit/>
        </w:trPr>
        <w:tc>
          <w:tcPr>
            <w:tcW w:w="418" w:type="pct"/>
            <w:vAlign w:val="center"/>
          </w:tcPr>
          <w:p w14:paraId="6A86A448" w14:textId="77777777" w:rsidR="00664952" w:rsidRPr="004D0F20" w:rsidRDefault="00664952" w:rsidP="000B19A1">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0B19A1">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0B19A1">
            <w:pPr>
              <w:tabs>
                <w:tab w:val="left" w:pos="1080"/>
              </w:tabs>
              <w:spacing w:line="240" w:lineRule="auto"/>
              <w:ind w:firstLine="33"/>
              <w:rPr>
                <w:sz w:val="20"/>
                <w:szCs w:val="20"/>
              </w:rPr>
            </w:pPr>
          </w:p>
        </w:tc>
      </w:tr>
      <w:tr w:rsidR="00664952" w:rsidRPr="004D0F20" w14:paraId="566CE36D" w14:textId="77777777" w:rsidTr="000B19A1">
        <w:trPr>
          <w:cantSplit/>
        </w:trPr>
        <w:tc>
          <w:tcPr>
            <w:tcW w:w="418" w:type="pct"/>
            <w:vAlign w:val="center"/>
          </w:tcPr>
          <w:p w14:paraId="5FCF8EE6" w14:textId="77777777" w:rsidR="00664952" w:rsidRPr="004D0F20" w:rsidRDefault="00664952" w:rsidP="000B19A1">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0B19A1">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0B19A1">
            <w:pPr>
              <w:tabs>
                <w:tab w:val="left" w:pos="1080"/>
              </w:tabs>
              <w:spacing w:line="240" w:lineRule="auto"/>
              <w:ind w:firstLine="33"/>
              <w:rPr>
                <w:sz w:val="20"/>
                <w:szCs w:val="20"/>
              </w:rPr>
            </w:pPr>
          </w:p>
        </w:tc>
      </w:tr>
      <w:tr w:rsidR="00664952" w:rsidRPr="004D0F20" w14:paraId="6A61BD77" w14:textId="77777777" w:rsidTr="000B19A1">
        <w:trPr>
          <w:cantSplit/>
        </w:trPr>
        <w:tc>
          <w:tcPr>
            <w:tcW w:w="418" w:type="pct"/>
            <w:vAlign w:val="center"/>
          </w:tcPr>
          <w:p w14:paraId="2A5DB8CC" w14:textId="77777777" w:rsidR="00664952" w:rsidRPr="004D0F20" w:rsidRDefault="00664952" w:rsidP="000B19A1">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0B19A1">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0B19A1">
            <w:pPr>
              <w:tabs>
                <w:tab w:val="left" w:pos="1080"/>
              </w:tabs>
              <w:spacing w:line="240" w:lineRule="auto"/>
              <w:ind w:firstLine="33"/>
              <w:rPr>
                <w:sz w:val="20"/>
                <w:szCs w:val="20"/>
              </w:rPr>
            </w:pPr>
          </w:p>
        </w:tc>
      </w:tr>
      <w:tr w:rsidR="00664952" w:rsidRPr="004D0F20" w14:paraId="37FBE2C1" w14:textId="77777777" w:rsidTr="000B19A1">
        <w:trPr>
          <w:cantSplit/>
        </w:trPr>
        <w:tc>
          <w:tcPr>
            <w:tcW w:w="418" w:type="pct"/>
            <w:vAlign w:val="center"/>
          </w:tcPr>
          <w:p w14:paraId="42AE5D8A" w14:textId="77777777" w:rsidR="00664952" w:rsidRPr="004D0F20" w:rsidRDefault="00664952" w:rsidP="000B19A1">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0B19A1">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0B19A1">
            <w:pPr>
              <w:tabs>
                <w:tab w:val="left" w:pos="1080"/>
              </w:tabs>
              <w:spacing w:line="240" w:lineRule="auto"/>
              <w:ind w:firstLine="33"/>
              <w:rPr>
                <w:sz w:val="20"/>
                <w:szCs w:val="20"/>
              </w:rPr>
            </w:pPr>
          </w:p>
        </w:tc>
      </w:tr>
      <w:tr w:rsidR="00664952" w:rsidRPr="004D0F20" w14:paraId="71E34444" w14:textId="77777777" w:rsidTr="000B19A1">
        <w:trPr>
          <w:cantSplit/>
        </w:trPr>
        <w:tc>
          <w:tcPr>
            <w:tcW w:w="418" w:type="pct"/>
            <w:vAlign w:val="center"/>
          </w:tcPr>
          <w:p w14:paraId="5536DD54" w14:textId="77777777" w:rsidR="00664952" w:rsidRDefault="00664952" w:rsidP="000B19A1">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0B19A1">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0B19A1">
            <w:pPr>
              <w:tabs>
                <w:tab w:val="left" w:pos="1080"/>
              </w:tabs>
              <w:spacing w:line="240" w:lineRule="auto"/>
              <w:ind w:firstLine="33"/>
              <w:rPr>
                <w:sz w:val="20"/>
                <w:szCs w:val="20"/>
              </w:rPr>
            </w:pPr>
          </w:p>
        </w:tc>
      </w:tr>
      <w:tr w:rsidR="00664952" w:rsidRPr="004D0F20" w14:paraId="1168341E" w14:textId="77777777" w:rsidTr="000B19A1">
        <w:trPr>
          <w:cantSplit/>
        </w:trPr>
        <w:tc>
          <w:tcPr>
            <w:tcW w:w="418" w:type="pct"/>
            <w:vAlign w:val="center"/>
          </w:tcPr>
          <w:p w14:paraId="36BEDEFD" w14:textId="77777777" w:rsidR="00664952" w:rsidRDefault="00664952" w:rsidP="000B19A1">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0B19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0B19A1">
            <w:pPr>
              <w:tabs>
                <w:tab w:val="left" w:pos="1080"/>
              </w:tabs>
              <w:spacing w:line="240" w:lineRule="auto"/>
              <w:ind w:firstLine="33"/>
              <w:rPr>
                <w:sz w:val="20"/>
                <w:szCs w:val="20"/>
              </w:rPr>
            </w:pPr>
          </w:p>
        </w:tc>
      </w:tr>
      <w:tr w:rsidR="00664952" w:rsidRPr="004D0F20" w14:paraId="32662F83" w14:textId="77777777" w:rsidTr="000B19A1">
        <w:trPr>
          <w:cantSplit/>
        </w:trPr>
        <w:tc>
          <w:tcPr>
            <w:tcW w:w="418" w:type="pct"/>
            <w:vAlign w:val="center"/>
          </w:tcPr>
          <w:p w14:paraId="65A411F4" w14:textId="77777777" w:rsidR="00664952" w:rsidRDefault="00664952" w:rsidP="000B19A1">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0B19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0B19A1">
            <w:pPr>
              <w:tabs>
                <w:tab w:val="left" w:pos="1080"/>
              </w:tabs>
              <w:spacing w:line="240" w:lineRule="auto"/>
              <w:ind w:firstLine="33"/>
              <w:rPr>
                <w:sz w:val="20"/>
                <w:szCs w:val="20"/>
              </w:rPr>
            </w:pPr>
          </w:p>
        </w:tc>
      </w:tr>
      <w:tr w:rsidR="00664952" w:rsidRPr="004D0F20" w14:paraId="19FD1906" w14:textId="77777777" w:rsidTr="000B19A1">
        <w:trPr>
          <w:cantSplit/>
        </w:trPr>
        <w:tc>
          <w:tcPr>
            <w:tcW w:w="418" w:type="pct"/>
            <w:vAlign w:val="center"/>
          </w:tcPr>
          <w:p w14:paraId="15399061" w14:textId="77777777" w:rsidR="00664952" w:rsidRDefault="00664952" w:rsidP="000B19A1">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0B19A1">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0B19A1">
            <w:pPr>
              <w:tabs>
                <w:tab w:val="left" w:pos="1080"/>
              </w:tabs>
              <w:spacing w:line="240" w:lineRule="auto"/>
              <w:ind w:firstLine="33"/>
              <w:rPr>
                <w:sz w:val="20"/>
                <w:szCs w:val="20"/>
              </w:rPr>
            </w:pPr>
          </w:p>
        </w:tc>
      </w:tr>
      <w:tr w:rsidR="00664952" w:rsidRPr="004D0F20" w14:paraId="4F345E6E" w14:textId="77777777" w:rsidTr="000B19A1">
        <w:trPr>
          <w:cantSplit/>
        </w:trPr>
        <w:tc>
          <w:tcPr>
            <w:tcW w:w="418" w:type="pct"/>
            <w:vAlign w:val="center"/>
          </w:tcPr>
          <w:p w14:paraId="1DB5B819" w14:textId="77777777" w:rsidR="00664952" w:rsidRPr="004D0F20" w:rsidRDefault="00664952" w:rsidP="000B19A1">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0B19A1">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0B19A1">
            <w:pPr>
              <w:tabs>
                <w:tab w:val="left" w:pos="1080"/>
              </w:tabs>
              <w:spacing w:line="240" w:lineRule="auto"/>
              <w:ind w:firstLine="33"/>
              <w:rPr>
                <w:sz w:val="20"/>
                <w:szCs w:val="20"/>
              </w:rPr>
            </w:pPr>
          </w:p>
        </w:tc>
      </w:tr>
      <w:tr w:rsidR="00664952" w:rsidRPr="004D0F20" w14:paraId="08747580" w14:textId="77777777" w:rsidTr="000B19A1">
        <w:trPr>
          <w:cantSplit/>
        </w:trPr>
        <w:tc>
          <w:tcPr>
            <w:tcW w:w="418" w:type="pct"/>
            <w:vAlign w:val="center"/>
          </w:tcPr>
          <w:p w14:paraId="27177E59" w14:textId="77777777" w:rsidR="00664952" w:rsidRPr="004D0F20" w:rsidRDefault="00664952" w:rsidP="000B19A1">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0B19A1">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0B19A1">
            <w:pPr>
              <w:tabs>
                <w:tab w:val="left" w:pos="1080"/>
              </w:tabs>
              <w:spacing w:line="240" w:lineRule="auto"/>
              <w:ind w:firstLine="33"/>
              <w:rPr>
                <w:sz w:val="20"/>
                <w:szCs w:val="20"/>
              </w:rPr>
            </w:pPr>
          </w:p>
        </w:tc>
      </w:tr>
      <w:tr w:rsidR="00664952" w:rsidRPr="004D0F20" w14:paraId="01A68F9D" w14:textId="77777777" w:rsidTr="000B19A1">
        <w:trPr>
          <w:cantSplit/>
        </w:trPr>
        <w:tc>
          <w:tcPr>
            <w:tcW w:w="418" w:type="pct"/>
            <w:vAlign w:val="center"/>
          </w:tcPr>
          <w:p w14:paraId="76CC769B"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0B19A1">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0B19A1">
            <w:pPr>
              <w:tabs>
                <w:tab w:val="left" w:pos="1080"/>
              </w:tabs>
              <w:spacing w:line="240" w:lineRule="auto"/>
              <w:ind w:firstLine="33"/>
              <w:rPr>
                <w:sz w:val="20"/>
                <w:szCs w:val="20"/>
              </w:rPr>
            </w:pPr>
          </w:p>
        </w:tc>
      </w:tr>
      <w:tr w:rsidR="00664952" w:rsidRPr="004D0F20" w14:paraId="060517DB" w14:textId="77777777" w:rsidTr="000B19A1">
        <w:trPr>
          <w:cantSplit/>
        </w:trPr>
        <w:tc>
          <w:tcPr>
            <w:tcW w:w="418" w:type="pct"/>
            <w:vAlign w:val="center"/>
          </w:tcPr>
          <w:p w14:paraId="6DE01D79"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0B19A1">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0B19A1">
            <w:pPr>
              <w:tabs>
                <w:tab w:val="left" w:pos="1080"/>
              </w:tabs>
              <w:spacing w:line="240" w:lineRule="auto"/>
              <w:ind w:firstLine="33"/>
              <w:rPr>
                <w:sz w:val="20"/>
                <w:szCs w:val="20"/>
              </w:rPr>
            </w:pPr>
          </w:p>
        </w:tc>
      </w:tr>
      <w:tr w:rsidR="00664952" w:rsidRPr="004D0F20" w14:paraId="16490834" w14:textId="77777777" w:rsidTr="000B19A1">
        <w:trPr>
          <w:cantSplit/>
        </w:trPr>
        <w:tc>
          <w:tcPr>
            <w:tcW w:w="418" w:type="pct"/>
            <w:vAlign w:val="center"/>
          </w:tcPr>
          <w:p w14:paraId="0C70D5D9" w14:textId="77777777" w:rsidR="00664952" w:rsidRPr="004D0F20" w:rsidRDefault="00664952" w:rsidP="000B19A1">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0B19A1">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0B19A1">
            <w:pPr>
              <w:tabs>
                <w:tab w:val="left" w:pos="1080"/>
              </w:tabs>
              <w:spacing w:line="240" w:lineRule="auto"/>
              <w:ind w:firstLine="33"/>
              <w:rPr>
                <w:sz w:val="20"/>
                <w:szCs w:val="20"/>
              </w:rPr>
            </w:pPr>
          </w:p>
        </w:tc>
      </w:tr>
      <w:tr w:rsidR="00664952" w:rsidRPr="004D0F20" w14:paraId="4981779A" w14:textId="77777777" w:rsidTr="000B19A1">
        <w:trPr>
          <w:cantSplit/>
        </w:trPr>
        <w:tc>
          <w:tcPr>
            <w:tcW w:w="418" w:type="pct"/>
            <w:vAlign w:val="center"/>
          </w:tcPr>
          <w:p w14:paraId="0ACC6ADE"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0B19A1">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0B19A1">
            <w:pPr>
              <w:tabs>
                <w:tab w:val="left" w:pos="1080"/>
              </w:tabs>
              <w:spacing w:line="240" w:lineRule="auto"/>
              <w:ind w:firstLine="33"/>
              <w:rPr>
                <w:sz w:val="20"/>
                <w:szCs w:val="20"/>
              </w:rPr>
            </w:pPr>
          </w:p>
        </w:tc>
      </w:tr>
      <w:tr w:rsidR="00664952" w:rsidRPr="004D0F20" w14:paraId="24F81C81" w14:textId="77777777" w:rsidTr="000B19A1">
        <w:trPr>
          <w:cantSplit/>
          <w:trHeight w:val="116"/>
        </w:trPr>
        <w:tc>
          <w:tcPr>
            <w:tcW w:w="418" w:type="pct"/>
            <w:vAlign w:val="center"/>
          </w:tcPr>
          <w:p w14:paraId="06D62D95" w14:textId="77777777" w:rsidR="00664952" w:rsidRPr="004D0F20" w:rsidRDefault="00664952" w:rsidP="000B19A1">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0B19A1">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0B19A1">
            <w:pPr>
              <w:tabs>
                <w:tab w:val="left" w:pos="1080"/>
              </w:tabs>
              <w:spacing w:line="240" w:lineRule="auto"/>
              <w:ind w:firstLine="33"/>
              <w:rPr>
                <w:sz w:val="20"/>
                <w:szCs w:val="20"/>
              </w:rPr>
            </w:pPr>
          </w:p>
        </w:tc>
      </w:tr>
      <w:tr w:rsidR="00664952" w:rsidRPr="004D0F20" w14:paraId="5982C7F9" w14:textId="77777777" w:rsidTr="000B19A1">
        <w:trPr>
          <w:cantSplit/>
        </w:trPr>
        <w:tc>
          <w:tcPr>
            <w:tcW w:w="418" w:type="pct"/>
            <w:vAlign w:val="center"/>
          </w:tcPr>
          <w:p w14:paraId="5D6A5169" w14:textId="77777777" w:rsidR="00664952" w:rsidRPr="004D0F20" w:rsidRDefault="00664952" w:rsidP="000B19A1">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0B19A1">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0B19A1">
            <w:pPr>
              <w:tabs>
                <w:tab w:val="left" w:pos="1080"/>
              </w:tabs>
              <w:spacing w:line="240" w:lineRule="auto"/>
              <w:ind w:firstLine="33"/>
              <w:rPr>
                <w:sz w:val="20"/>
                <w:szCs w:val="20"/>
              </w:rPr>
            </w:pPr>
          </w:p>
        </w:tc>
      </w:tr>
      <w:tr w:rsidR="00664952" w:rsidRPr="004D0F20" w14:paraId="280F67B5" w14:textId="77777777" w:rsidTr="000B19A1">
        <w:trPr>
          <w:cantSplit/>
        </w:trPr>
        <w:tc>
          <w:tcPr>
            <w:tcW w:w="418" w:type="pct"/>
            <w:vAlign w:val="center"/>
          </w:tcPr>
          <w:p w14:paraId="093E75E6" w14:textId="77777777" w:rsidR="00664952" w:rsidRPr="004D0F20" w:rsidRDefault="00664952" w:rsidP="000B19A1">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0B19A1">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0B19A1">
            <w:pPr>
              <w:tabs>
                <w:tab w:val="left" w:pos="1080"/>
              </w:tabs>
              <w:spacing w:line="240" w:lineRule="auto"/>
              <w:ind w:firstLine="33"/>
              <w:rPr>
                <w:sz w:val="20"/>
                <w:szCs w:val="20"/>
              </w:rPr>
            </w:pPr>
          </w:p>
        </w:tc>
      </w:tr>
      <w:tr w:rsidR="00664952" w:rsidRPr="004D0F20" w14:paraId="0CC567C5" w14:textId="77777777" w:rsidTr="000B19A1">
        <w:trPr>
          <w:cantSplit/>
        </w:trPr>
        <w:tc>
          <w:tcPr>
            <w:tcW w:w="418" w:type="pct"/>
            <w:vAlign w:val="center"/>
          </w:tcPr>
          <w:p w14:paraId="720A60B2" w14:textId="77777777" w:rsidR="00664952" w:rsidRPr="004D0F20" w:rsidRDefault="00664952" w:rsidP="000B19A1">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0B19A1">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0B19A1">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0B19A1">
        <w:tc>
          <w:tcPr>
            <w:tcW w:w="3960" w:type="dxa"/>
            <w:tcBorders>
              <w:bottom w:val="single" w:sz="4" w:space="0" w:color="auto"/>
            </w:tcBorders>
          </w:tcPr>
          <w:p w14:paraId="309501CC" w14:textId="77777777" w:rsidR="00664952" w:rsidRPr="004D0F20" w:rsidRDefault="00664952" w:rsidP="000B19A1">
            <w:pPr>
              <w:tabs>
                <w:tab w:val="left" w:pos="1080"/>
              </w:tabs>
              <w:spacing w:line="240" w:lineRule="auto"/>
              <w:ind w:firstLine="540"/>
              <w:rPr>
                <w:sz w:val="20"/>
                <w:szCs w:val="20"/>
              </w:rPr>
            </w:pPr>
          </w:p>
        </w:tc>
        <w:tc>
          <w:tcPr>
            <w:tcW w:w="1002" w:type="dxa"/>
          </w:tcPr>
          <w:p w14:paraId="5F72BBAF" w14:textId="77777777" w:rsidR="00664952" w:rsidRPr="004D0F20" w:rsidRDefault="00664952" w:rsidP="000B19A1">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0B19A1">
            <w:pPr>
              <w:tabs>
                <w:tab w:val="left" w:pos="1080"/>
              </w:tabs>
              <w:spacing w:line="240" w:lineRule="auto"/>
              <w:ind w:firstLine="540"/>
              <w:rPr>
                <w:sz w:val="20"/>
                <w:szCs w:val="20"/>
              </w:rPr>
            </w:pPr>
          </w:p>
        </w:tc>
      </w:tr>
      <w:tr w:rsidR="00664952" w:rsidRPr="004D0F20" w14:paraId="207AA688" w14:textId="77777777" w:rsidTr="000B19A1">
        <w:tc>
          <w:tcPr>
            <w:tcW w:w="3960" w:type="dxa"/>
            <w:tcBorders>
              <w:top w:val="single" w:sz="4" w:space="0" w:color="auto"/>
            </w:tcBorders>
          </w:tcPr>
          <w:p w14:paraId="1CEE8C76" w14:textId="77777777" w:rsidR="00664952" w:rsidRPr="004D0F20" w:rsidRDefault="00664952" w:rsidP="000B19A1">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0B19A1">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0B19A1">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3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lastRenderedPageBreak/>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2"/>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3"/>
          <w:headerReference w:type="default" r:id="rId34"/>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lastRenderedPageBreak/>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5"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6"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9"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1"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2"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6"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8"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9"/>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lastRenderedPageBreak/>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0B19A1">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0B19A1">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0B19A1">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0B19A1">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0B19A1">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0B19A1">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0B19A1">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0B19A1">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0B19A1">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0B19A1">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0B19A1">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0B19A1">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0B19A1">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0B19A1">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0B19A1">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0B19A1">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0B19A1">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0B19A1">
            <w:pPr>
              <w:widowControl w:val="0"/>
              <w:spacing w:line="240" w:lineRule="auto"/>
              <w:jc w:val="center"/>
              <w:rPr>
                <w:b/>
              </w:rPr>
            </w:pPr>
          </w:p>
        </w:tc>
      </w:tr>
      <w:tr w:rsidR="00FB52FE" w:rsidRPr="004E38BC" w14:paraId="44B87C8F"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0B19A1">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0B19A1">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0B19A1">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0B19A1">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0B19A1">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0B19A1">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0B19A1">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0B19A1">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0B19A1">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0B19A1">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0B19A1">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0B19A1">
            <w:pPr>
              <w:pStyle w:val="aff1"/>
              <w:widowControl w:val="0"/>
              <w:spacing w:before="0" w:after="0"/>
              <w:ind w:left="0" w:right="0"/>
              <w:jc w:val="both"/>
              <w:rPr>
                <w:bCs w:val="0"/>
                <w:szCs w:val="24"/>
                <w:lang w:eastAsia="en-US"/>
              </w:rPr>
            </w:pPr>
          </w:p>
        </w:tc>
      </w:tr>
      <w:tr w:rsidR="00FB52FE" w:rsidRPr="004E38BC" w14:paraId="58C2C49D"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0B19A1">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0B19A1">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0B19A1">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0B19A1">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0B19A1">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0B19A1">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0B19A1">
            <w:pPr>
              <w:pStyle w:val="aff1"/>
              <w:widowControl w:val="0"/>
              <w:spacing w:before="0" w:after="0"/>
              <w:jc w:val="both"/>
              <w:rPr>
                <w:szCs w:val="24"/>
                <w:lang w:eastAsia="en-US"/>
              </w:rPr>
            </w:pPr>
          </w:p>
        </w:tc>
      </w:tr>
      <w:tr w:rsidR="00FB52FE" w:rsidRPr="004E38BC" w14:paraId="0F507764"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0B19A1">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0B19A1">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0B19A1">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0B19A1">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0B19A1">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0B19A1">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0B19A1">
            <w:pPr>
              <w:pStyle w:val="aff1"/>
              <w:widowControl w:val="0"/>
              <w:spacing w:before="0" w:after="0"/>
              <w:jc w:val="both"/>
              <w:rPr>
                <w:szCs w:val="24"/>
                <w:lang w:eastAsia="en-US"/>
              </w:rPr>
            </w:pPr>
          </w:p>
        </w:tc>
      </w:tr>
      <w:tr w:rsidR="00FB52FE" w:rsidRPr="004E38BC" w14:paraId="041680C6" w14:textId="77777777" w:rsidTr="000B19A1">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0B19A1">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0B19A1">
            <w:pPr>
              <w:pStyle w:val="aff1"/>
              <w:widowControl w:val="0"/>
              <w:spacing w:before="0" w:after="0"/>
              <w:rPr>
                <w:szCs w:val="24"/>
              </w:rPr>
            </w:pPr>
            <w:r w:rsidRPr="00C47ED3">
              <w:rPr>
                <w:szCs w:val="24"/>
              </w:rPr>
              <w:t>ИТОГО за год,</w:t>
            </w:r>
          </w:p>
          <w:p w14:paraId="3BBEA885" w14:textId="77777777" w:rsidR="00FB52FE" w:rsidRPr="004D0F20" w:rsidRDefault="00FB52FE" w:rsidP="000B19A1">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0B19A1">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0B19A1">
            <w:pPr>
              <w:pStyle w:val="aff1"/>
              <w:widowControl w:val="0"/>
              <w:spacing w:before="0" w:after="0"/>
              <w:jc w:val="both"/>
              <w:rPr>
                <w:szCs w:val="24"/>
                <w:lang w:eastAsia="en-US"/>
              </w:rPr>
            </w:pPr>
          </w:p>
        </w:tc>
      </w:tr>
      <w:tr w:rsidR="00FB52FE" w:rsidRPr="004E38BC" w14:paraId="61FDE954" w14:textId="77777777" w:rsidTr="000B1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0B19A1">
            <w:pPr>
              <w:widowControl w:val="0"/>
              <w:spacing w:line="240" w:lineRule="auto"/>
              <w:rPr>
                <w:color w:val="000000"/>
              </w:rPr>
            </w:pPr>
          </w:p>
        </w:tc>
        <w:tc>
          <w:tcPr>
            <w:tcW w:w="579" w:type="pct"/>
          </w:tcPr>
          <w:p w14:paraId="132A8876" w14:textId="77777777" w:rsidR="00FB52FE" w:rsidRPr="004D0F20" w:rsidRDefault="00FB52FE" w:rsidP="000B19A1">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0B19A1">
            <w:pPr>
              <w:widowControl w:val="0"/>
              <w:spacing w:line="240" w:lineRule="auto"/>
              <w:rPr>
                <w:color w:val="000000"/>
              </w:rPr>
            </w:pPr>
          </w:p>
        </w:tc>
      </w:tr>
      <w:tr w:rsidR="00FB52FE" w:rsidRPr="004E38BC" w14:paraId="1C9968AB" w14:textId="77777777" w:rsidTr="000B19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0B19A1">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0B19A1">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0B19A1">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0"/>
      <w:headerReference w:type="first" r:id="rId51"/>
      <w:footerReference w:type="first" r:id="rId52"/>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F9934" w14:textId="77777777" w:rsidR="00586191" w:rsidRDefault="00586191">
      <w:pPr>
        <w:spacing w:line="240" w:lineRule="auto"/>
      </w:pPr>
      <w:r>
        <w:separator/>
      </w:r>
    </w:p>
  </w:endnote>
  <w:endnote w:type="continuationSeparator" w:id="0">
    <w:p w14:paraId="7B918D86" w14:textId="77777777" w:rsidR="00586191" w:rsidRDefault="00586191">
      <w:pPr>
        <w:spacing w:line="240" w:lineRule="auto"/>
      </w:pPr>
      <w:r>
        <w:continuationSeparator/>
      </w:r>
    </w:p>
  </w:endnote>
  <w:endnote w:type="continuationNotice" w:id="1">
    <w:p w14:paraId="0C0D2E8B" w14:textId="77777777" w:rsidR="00586191" w:rsidRDefault="005861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19A1" w:rsidRDefault="000B19A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6A173262" w:rsidR="000B19A1" w:rsidRPr="00FA0376" w:rsidRDefault="000B19A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96C7B">
      <w:rPr>
        <w:noProof/>
        <w:sz w:val="16"/>
        <w:szCs w:val="16"/>
        <w:lang w:eastAsia="ru-RU"/>
      </w:rPr>
      <w:t>6</w:t>
    </w:r>
    <w:r w:rsidRPr="00FA0376">
      <w:rPr>
        <w:sz w:val="16"/>
        <w:szCs w:val="16"/>
        <w:lang w:eastAsia="ru-RU"/>
      </w:rPr>
      <w:fldChar w:fldCharType="end"/>
    </w:r>
  </w:p>
  <w:p w14:paraId="3B08FB40" w14:textId="3381B5FC" w:rsidR="000B19A1" w:rsidRPr="000B19A1" w:rsidRDefault="000B19A1" w:rsidP="000B19A1">
    <w:pPr>
      <w:pStyle w:val="a"/>
      <w:numPr>
        <w:ilvl w:val="0"/>
        <w:numId w:val="0"/>
      </w:numPr>
      <w:suppressAutoHyphens w:val="0"/>
      <w:autoSpaceDE w:val="0"/>
      <w:autoSpaceDN w:val="0"/>
      <w:spacing w:before="40" w:line="240" w:lineRule="auto"/>
      <w:contextualSpacing w:val="0"/>
      <w:jc w:val="center"/>
      <w:rPr>
        <w:sz w:val="18"/>
        <w:szCs w:val="18"/>
      </w:rPr>
    </w:pPr>
    <w:r w:rsidRPr="000B19A1">
      <w:rPr>
        <w:sz w:val="18"/>
        <w:szCs w:val="18"/>
      </w:rPr>
      <w:t>Открытый запрос предложений на право заключения договор оказания услуг по реализации комплексной PR-кампании по сокращению уровня и предупреждению потерь электроэнергии в электросетевом комплексе ПАО «МРСК Юга» для нужд ПАО «МРСК Юга»</w:t>
    </w:r>
  </w:p>
  <w:p w14:paraId="629B92FA" w14:textId="77777777" w:rsidR="000B19A1" w:rsidRPr="008B416A" w:rsidRDefault="000B19A1"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19A1" w:rsidRDefault="000B19A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19A1" w:rsidRDefault="000B19A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19A1" w:rsidRDefault="000B19A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19A1" w:rsidRPr="00C107B8" w:rsidRDefault="000B19A1"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19A1" w:rsidRDefault="000B19A1"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19A1" w:rsidRPr="00C107B8" w:rsidRDefault="000B19A1"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00F40" w14:textId="77777777" w:rsidR="00586191" w:rsidRDefault="00586191">
      <w:pPr>
        <w:spacing w:line="240" w:lineRule="auto"/>
      </w:pPr>
      <w:r>
        <w:separator/>
      </w:r>
    </w:p>
  </w:footnote>
  <w:footnote w:type="continuationSeparator" w:id="0">
    <w:p w14:paraId="22CE85EC" w14:textId="77777777" w:rsidR="00586191" w:rsidRDefault="00586191">
      <w:pPr>
        <w:spacing w:line="240" w:lineRule="auto"/>
      </w:pPr>
      <w:r>
        <w:continuationSeparator/>
      </w:r>
    </w:p>
  </w:footnote>
  <w:footnote w:type="continuationNotice" w:id="1">
    <w:p w14:paraId="2ADD8470" w14:textId="77777777" w:rsidR="00586191" w:rsidRDefault="00586191">
      <w:pPr>
        <w:spacing w:line="240" w:lineRule="auto"/>
      </w:pPr>
    </w:p>
  </w:footnote>
  <w:footnote w:id="2">
    <w:p w14:paraId="53FF1E40" w14:textId="77777777" w:rsidR="000B19A1" w:rsidRDefault="000B19A1"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0B19A1" w:rsidRDefault="000B19A1"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0B19A1" w:rsidRDefault="000B19A1"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0B19A1" w:rsidRDefault="000B19A1"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19A1" w:rsidRDefault="000B19A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19A1" w:rsidRDefault="000B19A1"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19A1" w:rsidRDefault="000B19A1">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19A1" w:rsidRDefault="000B19A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19A1" w:rsidRDefault="000B19A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19A1" w:rsidRDefault="000B19A1">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19A1" w:rsidRDefault="000B19A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19A1" w:rsidRDefault="000B19A1">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19A1" w:rsidRDefault="000B19A1">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19A1" w:rsidRDefault="000B19A1"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A1"/>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6191"/>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96C7B"/>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mrsk-yuga.ru" TargetMode="External"/><Relationship Id="rId34" Type="http://schemas.openxmlformats.org/officeDocument/2006/relationships/header" Target="header8.xml"/><Relationship Id="rId42" Type="http://schemas.openxmlformats.org/officeDocument/2006/relationships/hyperlink" Target="consultantplus://offline/ref=4BA48BE624A91FD31E16D9987D2DABDF3ADC80E072C9A66BBF0F300EE926h9G" TargetMode="External"/><Relationship Id="rId47" Type="http://schemas.openxmlformats.org/officeDocument/2006/relationships/hyperlink" Target="consultantplus://offline/ref=4BA48BE624A91FD31E16D9987D2DABDF3ADC8BE676C8A66BBF0F300EE969ACC768B8C8F4E178874E2Eh5G" TargetMode="External"/><Relationship Id="rId50" Type="http://schemas.openxmlformats.org/officeDocument/2006/relationships/footer" Target="footer7.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hyperlink" Target="consultantplus://offline/ref=4BA48BE624A91FD31E16D9987D2DABDF3ADC80E474C9A66BBF0F300EE926h9G" TargetMode="External"/><Relationship Id="rId46" Type="http://schemas.openxmlformats.org/officeDocument/2006/relationships/hyperlink" Target="consultantplus://offline/ref=4BA48BE624A91FD31E16D9987D2DABDF39D588EE7BC4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17BC4A66BBF0F300EE926h9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footer" Target="footer6.xml"/><Relationship Id="rId37" Type="http://schemas.openxmlformats.org/officeDocument/2006/relationships/hyperlink" Target="consultantplus://offline/ref=4BA48BE624A91FD31E16D9987D2DABDF3ADD89EE74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BE676C8A66BBF0F300EE969ACC768B8C8F4E178844D2EhAG" TargetMode="External"/><Relationship Id="rId49" Type="http://schemas.openxmlformats.org/officeDocument/2006/relationships/header" Target="header9.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consultantplus://offline/ref=B7E04B8F5BC345C22463EADCAE81D93CF4CA1215A36F6052F6BC85F6f9C8L" TargetMode="Externa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yperlink" Target="consultantplus://offline/ref=B7E04B8F5BC345C22463EADCAE81D93CF0C11310A0643D58FEE589F49Ff2C9L" TargetMode="External"/><Relationship Id="rId35" Type="http://schemas.openxmlformats.org/officeDocument/2006/relationships/hyperlink" Target="http://www.rosseti.ru/about/anticorruptionpolicy/policy/index.php"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51" Type="http://schemas.openxmlformats.org/officeDocument/2006/relationships/header" Target="head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5BBAB-0F3A-47F1-80B0-6ECC7FD67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66</Pages>
  <Words>22302</Words>
  <Characters>127124</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149128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88</cp:revision>
  <cp:lastPrinted>2016-09-14T10:14:00Z</cp:lastPrinted>
  <dcterms:created xsi:type="dcterms:W3CDTF">2016-07-15T04:13:00Z</dcterms:created>
  <dcterms:modified xsi:type="dcterms:W3CDTF">2017-11-30T10:05:00Z</dcterms:modified>
</cp:coreProperties>
</file>